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AEE" w:rsidRPr="005836D7" w:rsidRDefault="005836D7" w:rsidP="00E90C1D">
      <w:pPr>
        <w:pStyle w:val="a6"/>
        <w:ind w:firstLine="851"/>
        <w:contextualSpacing/>
        <w:jc w:val="center"/>
        <w:rPr>
          <w:b/>
          <w:bCs/>
          <w:u w:val="single"/>
        </w:rPr>
      </w:pPr>
      <w:bookmarkStart w:id="0" w:name="_GoBack"/>
      <w:bookmarkEnd w:id="0"/>
      <w:r w:rsidRPr="005836D7">
        <w:rPr>
          <w:b/>
          <w:bCs/>
          <w:u w:val="single"/>
        </w:rPr>
        <w:t xml:space="preserve">1. </w:t>
      </w:r>
      <w:r w:rsidR="00531AEE" w:rsidRPr="005836D7">
        <w:rPr>
          <w:b/>
          <w:bCs/>
          <w:u w:val="single"/>
        </w:rPr>
        <w:t>Пояснительная записка</w:t>
      </w:r>
    </w:p>
    <w:p w:rsidR="00C43FAD" w:rsidRPr="004E5184" w:rsidRDefault="00531AEE" w:rsidP="004E5184">
      <w:pPr>
        <w:jc w:val="both"/>
        <w:rPr>
          <w:rFonts w:eastAsia="Times New Roman"/>
          <w:lang w:eastAsia="ru-RU"/>
        </w:rPr>
      </w:pPr>
      <w:r w:rsidRPr="00E90C1D">
        <w:tab/>
      </w:r>
      <w:r w:rsidR="00C43FAD" w:rsidRPr="004E5184">
        <w:rPr>
          <w:rFonts w:eastAsia="Times New Roman"/>
          <w:lang w:eastAsia="ru-RU"/>
        </w:rPr>
        <w:t>Данная рабочая программа разработана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адаптированной основной общеобразовательной программы образования обучающихся с умственной отсталостью (интеллектуальными нарушениями) (вариант 1) МОУ ИРМО «Марковская СОШ».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Сенсорное развитие детей с нарушением интеллекта в целом отстает по срокам формирования и проходит неравномерно. Бедность и недостаточность восприятия, слабая активность, меньший, чем в норме объем, замедленность процесса переработки поступающей через органы чувств информации затрудняют их знакомство с окружающим миром. Поисковые действия таких детей характеризуются импульсивностью, хаотичностью; отсутствует планомерность в обследовании объекта, какой бы канал восприятия они не использовали (слуховой, зрительный, тактильный и т.д.), а по результатам проявляется меньшая полнота и недостаточная точность, односторонность. Нарушения зрительной сферы отмечаются в бедности и </w:t>
      </w:r>
      <w:proofErr w:type="spellStart"/>
      <w:r w:rsidRPr="004E5184">
        <w:rPr>
          <w:rFonts w:eastAsia="Times New Roman"/>
          <w:lang w:eastAsia="ru-RU"/>
        </w:rPr>
        <w:t>недифференцированности</w:t>
      </w:r>
      <w:proofErr w:type="spellEnd"/>
      <w:r w:rsidRPr="004E5184">
        <w:rPr>
          <w:rFonts w:eastAsia="Times New Roman"/>
          <w:lang w:eastAsia="ru-RU"/>
        </w:rPr>
        <w:t>, инертности и непрочности зрительных образов, в отсутствии адекватной связи слова со зрительным представлением предмета. Недостаточность пространственно-предметных, временных представлений – в их неточности, быстром забывании не только деталей, но и важных элементов, уподоблении образов одних объектов другими. Кроме того, у многих воспитанников отмечается скованность, недостаточный объем движений, нарушение их произвольности, недоразвитие мелкой моторики.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Таким образом, у детей с проблемами в развитии имеют место нарушения ощущений различной модальности (кинетической, осязательной, зрительной, кинестетической, тактильной и др.) и, соответственно, восприятия объектов, явлений и ситуаций.</w:t>
      </w:r>
      <w:r w:rsidRPr="004E5184">
        <w:rPr>
          <w:rFonts w:eastAsia="Times New Roman"/>
          <w:lang w:eastAsia="ru-RU"/>
        </w:rPr>
        <w:br/>
        <w:t>Отсюда у них отмечается не только замедленный темп развития, но и своеобразие этого развития в целом. И как следствие – к семи-восьми годам дети, поступающие в первый класс, оказываются не готовыми к обучению мотивационно, по запасу знаний и представлений, степени сформированности учебных навыков, уровню развития функций волевой регуляции. </w:t>
      </w:r>
      <w:r w:rsidRPr="004E5184">
        <w:rPr>
          <w:rFonts w:eastAsia="Times New Roman"/>
          <w:lang w:eastAsia="ru-RU"/>
        </w:rPr>
        <w:br/>
        <w:t xml:space="preserve">Безусловно, таким детям нужна специальная коррекционная помощь в разном объеме, в зависимости от структуры и степени тяжести умственного развития. И первый шаг по оказанию помощи – сенсомоторное развитие ребенка.   В соответствии с ФГОС образования </w:t>
      </w:r>
      <w:proofErr w:type="gramStart"/>
      <w:r w:rsidRPr="004E5184">
        <w:rPr>
          <w:rFonts w:eastAsia="Times New Roman"/>
          <w:lang w:eastAsia="ru-RU"/>
        </w:rPr>
        <w:t>обучающихся</w:t>
      </w:r>
      <w:proofErr w:type="gramEnd"/>
      <w:r w:rsidRPr="004E5184">
        <w:rPr>
          <w:rFonts w:eastAsia="Times New Roman"/>
          <w:lang w:eastAsia="ru-RU"/>
        </w:rPr>
        <w:t xml:space="preserve"> с умственной отсталостью разработана </w:t>
      </w:r>
    </w:p>
    <w:p w:rsidR="00C43FAD" w:rsidRPr="004E5184" w:rsidRDefault="00C43FAD" w:rsidP="004E5184">
      <w:pPr>
        <w:jc w:val="both"/>
        <w:rPr>
          <w:rFonts w:eastAsia="Times New Roman"/>
          <w:b/>
          <w:i/>
          <w:lang w:eastAsia="ru-RU"/>
        </w:rPr>
      </w:pPr>
      <w:r w:rsidRPr="004E5184">
        <w:rPr>
          <w:rFonts w:eastAsia="Times New Roman"/>
          <w:lang w:eastAsia="ru-RU"/>
        </w:rPr>
        <w:br/>
      </w:r>
      <w:proofErr w:type="gramStart"/>
      <w:r w:rsidRPr="004E5184">
        <w:rPr>
          <w:rFonts w:eastAsia="Times New Roman"/>
          <w:i/>
          <w:lang w:eastAsia="ru-RU"/>
        </w:rPr>
        <w:t xml:space="preserve">Программа коррекционного курса «Развитие психомоторики и сенсорных процессов»  входит   в   часть формируемую участниками образовательных отношений -  </w:t>
      </w:r>
      <w:proofErr w:type="spellStart"/>
      <w:r w:rsidRPr="004E5184">
        <w:rPr>
          <w:rFonts w:eastAsia="Times New Roman"/>
          <w:i/>
          <w:lang w:eastAsia="ru-RU"/>
        </w:rPr>
        <w:t>коррекционно</w:t>
      </w:r>
      <w:proofErr w:type="spellEnd"/>
      <w:r w:rsidRPr="004E5184">
        <w:rPr>
          <w:rFonts w:eastAsia="Times New Roman"/>
          <w:i/>
          <w:lang w:eastAsia="ru-RU"/>
        </w:rPr>
        <w:t xml:space="preserve"> – развивающую область учебного плана образовательного учреждения </w:t>
      </w:r>
      <w:r w:rsidRPr="004E5184">
        <w:rPr>
          <w:rFonts w:eastAsia="Times New Roman"/>
          <w:lang w:eastAsia="ru-RU"/>
        </w:rPr>
        <w:t>и обусловлена потребностью оказания квалифицированной психолого-педагогической помощи детям с умственной отсталостью, которая рассматривается   как система развивающих, коррекционных и реабилитационных технологий, направленных на создание внутренних и внешних условий для раскрытия потенциальных возможностей психического развития личности ребенка и расширения границ</w:t>
      </w:r>
      <w:proofErr w:type="gramEnd"/>
      <w:r w:rsidRPr="004E5184">
        <w:rPr>
          <w:rFonts w:eastAsia="Times New Roman"/>
          <w:lang w:eastAsia="ru-RU"/>
        </w:rPr>
        <w:t xml:space="preserve"> его взаимодействия с окружающей средой.</w:t>
      </w:r>
      <w:r w:rsidRPr="004E5184">
        <w:rPr>
          <w:rFonts w:eastAsia="Times New Roman"/>
          <w:lang w:eastAsia="ru-RU"/>
        </w:rPr>
        <w:br/>
      </w:r>
      <w:r w:rsidRPr="004E5184">
        <w:rPr>
          <w:rFonts w:eastAsia="Times New Roman"/>
          <w:b/>
          <w:i/>
          <w:lang w:eastAsia="ru-RU"/>
        </w:rPr>
        <w:t>Программа рассчитана на 4года обучения (1 -4 классы)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Введение курса сенсорного и психомоторного развития </w:t>
      </w:r>
      <w:r w:rsidR="00E94115" w:rsidRPr="004E5184">
        <w:rPr>
          <w:rFonts w:eastAsia="Times New Roman"/>
          <w:lang w:eastAsia="ru-RU"/>
        </w:rPr>
        <w:t xml:space="preserve">в  образовательном учреждении  </w:t>
      </w:r>
      <w:r w:rsidRPr="004E5184">
        <w:rPr>
          <w:rFonts w:eastAsia="Times New Roman"/>
          <w:lang w:eastAsia="ru-RU"/>
        </w:rPr>
        <w:t xml:space="preserve">обусловлено необходимостью </w:t>
      </w:r>
      <w:proofErr w:type="gramStart"/>
      <w:r w:rsidRPr="004E5184">
        <w:rPr>
          <w:rFonts w:eastAsia="Times New Roman"/>
          <w:lang w:eastAsia="ru-RU"/>
        </w:rPr>
        <w:t>осуществления коррекции недостатков психического развития детей</w:t>
      </w:r>
      <w:proofErr w:type="gramEnd"/>
      <w:r w:rsidRPr="004E5184">
        <w:rPr>
          <w:rFonts w:eastAsia="Times New Roman"/>
          <w:lang w:eastAsia="ru-RU"/>
        </w:rPr>
        <w:t xml:space="preserve"> через системный подход, в котором  когнитивные и двигательные методы принимаются в комплексе с учётом их взаимодополняющего влияния.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 xml:space="preserve">Воздействие на сенсомоторный уровень с учётом общих закономерностей онтогенеза вызывает активизацию в развитии всех ВПФ, т.е. создаётся базовая предпосылка для полноценного участия психических процессов в овладении чтением, письмом, математическими </w:t>
      </w:r>
      <w:r w:rsidRPr="004E5184">
        <w:rPr>
          <w:rFonts w:eastAsia="Times New Roman"/>
          <w:lang w:eastAsia="ar-SA"/>
        </w:rPr>
        <w:lastRenderedPageBreak/>
        <w:t>знаниями.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Современные требования общества к развитию личности детей, имеющих отклонения в развитии, диктуют необходимость более полно реализовать идею индивидуализации обучения, учитывающего готовность детей к школе, степень тяжести их дефекта, состояние здоровья, индивидуально-типологические особенности. А значит, речь идет о необходимости оказания комплексной дифференцированной помощи детям, направленной на преодоление трудностей овладения программными знаниями, умениями и навыками, что в конечном итоге будет способствовать более успешной адаптации в обществе и интеграции их в него.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 xml:space="preserve">Задачи </w:t>
      </w:r>
      <w:proofErr w:type="spellStart"/>
      <w:r w:rsidRPr="004E5184">
        <w:rPr>
          <w:rFonts w:eastAsia="Times New Roman"/>
          <w:lang w:eastAsia="ar-SA"/>
        </w:rPr>
        <w:t>гуманизации</w:t>
      </w:r>
      <w:proofErr w:type="spellEnd"/>
      <w:r w:rsidRPr="004E5184">
        <w:rPr>
          <w:rFonts w:eastAsia="Times New Roman"/>
          <w:lang w:eastAsia="ar-SA"/>
        </w:rPr>
        <w:t xml:space="preserve"> и индивидуализации процесса воспитания и обучения детей с интеллектуальными нарушениями, в свою очередь, требуют создания необходимых условий для их полноценного развития, становления как субъектов учебной деятельности.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b/>
          <w:lang w:eastAsia="ar-SA"/>
        </w:rPr>
        <w:t>Теоретической основой</w:t>
      </w:r>
      <w:r w:rsidRPr="004E5184">
        <w:rPr>
          <w:rFonts w:eastAsia="Times New Roman"/>
          <w:lang w:eastAsia="ar-SA"/>
        </w:rPr>
        <w:t xml:space="preserve"> программы коррекционных занятий явились концептуальные положения теории Л. С. Выготского: об общих законах развития аномального и нормально развивающегося ребенка; о структуре дефекта и возможностях его компенсации; о применении системного подхода к изучению аномального ребенка, об учете зон его актуального и ближайшего развития при организации психологической помощи; об индивидуализированном и дифференцированном подходе к детям в процессе реализации коррекционной психолого-педагогической программы. </w:t>
      </w:r>
    </w:p>
    <w:p w:rsidR="00C43FAD" w:rsidRPr="004E5184" w:rsidRDefault="00C43FAD" w:rsidP="004E5184">
      <w:pPr>
        <w:jc w:val="both"/>
        <w:rPr>
          <w:rFonts w:eastAsia="Times New Roman"/>
          <w:b/>
          <w:lang w:eastAsia="ar-SA"/>
        </w:rPr>
      </w:pPr>
      <w:r w:rsidRPr="004E5184">
        <w:rPr>
          <w:rFonts w:eastAsia="Times New Roman"/>
          <w:b/>
          <w:lang w:eastAsia="ar-SA"/>
        </w:rPr>
        <w:t xml:space="preserve">Программа курса коррекционных занятий </w:t>
      </w:r>
    </w:p>
    <w:p w:rsidR="00C43FAD" w:rsidRPr="004E5184" w:rsidRDefault="00C43FAD" w:rsidP="004E5184">
      <w:pPr>
        <w:jc w:val="both"/>
        <w:rPr>
          <w:rFonts w:eastAsia="Times New Roman"/>
          <w:b/>
          <w:i/>
          <w:lang w:eastAsia="ar-SA"/>
        </w:rPr>
      </w:pPr>
      <w:r w:rsidRPr="004E5184">
        <w:rPr>
          <w:rFonts w:eastAsia="Times New Roman"/>
          <w:b/>
          <w:lang w:eastAsia="ar-SA"/>
        </w:rPr>
        <w:t xml:space="preserve">«Развитие психомоторики и сенсорных процессов» имеет своей </w:t>
      </w:r>
      <w:r w:rsidRPr="004E5184">
        <w:rPr>
          <w:rFonts w:eastAsia="Times New Roman"/>
          <w:b/>
          <w:i/>
          <w:lang w:eastAsia="ar-SA"/>
        </w:rPr>
        <w:t>целью: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- на основе создания оптимальных условий познания ребенком каждого объекта в совокупности сенсорных свойств, качеств, признаков дать правильное многогранное полифункциональное представление об окружающей действительности, способствующее оптимизации психического развития ребенка и более эффективной социализации его в обществе.</w:t>
      </w:r>
    </w:p>
    <w:p w:rsidR="00C43FAD" w:rsidRPr="004E5184" w:rsidRDefault="00C43FAD" w:rsidP="004E5184">
      <w:pPr>
        <w:jc w:val="both"/>
        <w:rPr>
          <w:rFonts w:eastAsia="Times New Roman"/>
          <w:b/>
          <w:lang w:eastAsia="ar-SA"/>
        </w:rPr>
      </w:pPr>
      <w:r w:rsidRPr="004E5184">
        <w:rPr>
          <w:rFonts w:eastAsia="Times New Roman"/>
          <w:b/>
          <w:lang w:eastAsia="ar-SA"/>
        </w:rPr>
        <w:t xml:space="preserve">Достижение цели предусматривает решение </w:t>
      </w:r>
      <w:r w:rsidRPr="004E5184">
        <w:rPr>
          <w:rFonts w:eastAsia="Times New Roman"/>
          <w:b/>
          <w:bCs/>
          <w:lang w:eastAsia="ar-SA"/>
        </w:rPr>
        <w:t>ряда задач: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- обогащение чувственного познавательного опыта на основе формирования умений наблюдать, сравнивать, выделять существенные признаки предметов и явлений и отражать их в речи, нацеленное на развитие психических процессов памяти, мышления, речи, воображения.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 xml:space="preserve">— формирование на основе </w:t>
      </w:r>
      <w:proofErr w:type="gramStart"/>
      <w:r w:rsidRPr="004E5184">
        <w:rPr>
          <w:rFonts w:eastAsia="Times New Roman"/>
          <w:lang w:eastAsia="ar-SA"/>
        </w:rPr>
        <w:t>активизации работы всех органов чувств адекватного восприятия явлений</w:t>
      </w:r>
      <w:proofErr w:type="gramEnd"/>
      <w:r w:rsidRPr="004E5184">
        <w:rPr>
          <w:rFonts w:eastAsia="Times New Roman"/>
          <w:lang w:eastAsia="ar-SA"/>
        </w:rPr>
        <w:t xml:space="preserve"> и объектов окружающей действительности в совокупности их свойств;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— коррекция недостатков познавательной деятельности детей путем систематического и целенаправленного воспитания у них полноценного восприятия формы, конструкции, величины, цвета, особых свой</w:t>
      </w:r>
      <w:proofErr w:type="gramStart"/>
      <w:r w:rsidRPr="004E5184">
        <w:rPr>
          <w:rFonts w:eastAsia="Times New Roman"/>
          <w:lang w:eastAsia="ar-SA"/>
        </w:rPr>
        <w:t>ств пр</w:t>
      </w:r>
      <w:proofErr w:type="gramEnd"/>
      <w:r w:rsidRPr="004E5184">
        <w:rPr>
          <w:rFonts w:eastAsia="Times New Roman"/>
          <w:lang w:eastAsia="ar-SA"/>
        </w:rPr>
        <w:t>едметов, их положения в пространстве;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— формирование пространственно-временных ориентировок;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 xml:space="preserve">— развитие </w:t>
      </w:r>
      <w:proofErr w:type="spellStart"/>
      <w:r w:rsidRPr="004E5184">
        <w:rPr>
          <w:rFonts w:eastAsia="Times New Roman"/>
          <w:lang w:eastAsia="ar-SA"/>
        </w:rPr>
        <w:t>слухоголосовых</w:t>
      </w:r>
      <w:proofErr w:type="spellEnd"/>
      <w:r w:rsidRPr="004E5184">
        <w:rPr>
          <w:rFonts w:eastAsia="Times New Roman"/>
          <w:lang w:eastAsia="ar-SA"/>
        </w:rPr>
        <w:t xml:space="preserve"> координаций;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— формирование способности эстетически воспринимать окружающий мир во всем многообразии свойств и признаков его объектов (цветов, вкусов, запахов, звуков, ритмов);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— совершенствование сенсорно-перцептивной деятельности;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— обогащение словарного запаса детей на основе использования соответствующей терминологии;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— исправление недостатков моторики, совершенствование зрительно-двигательной координации;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— формирование точности и целенаправленности движений и действий.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b/>
          <w:i/>
          <w:iCs/>
          <w:lang w:eastAsia="ru-RU"/>
        </w:rPr>
        <w:t xml:space="preserve">Научная новизна </w:t>
      </w:r>
      <w:r w:rsidR="0041565C" w:rsidRPr="004E5184">
        <w:rPr>
          <w:rFonts w:eastAsia="Times New Roman"/>
          <w:b/>
          <w:i/>
          <w:iCs/>
          <w:lang w:eastAsia="ru-RU"/>
        </w:rPr>
        <w:t>п</w:t>
      </w:r>
      <w:r w:rsidRPr="004E5184">
        <w:rPr>
          <w:rFonts w:eastAsia="Times New Roman"/>
          <w:b/>
          <w:i/>
          <w:iCs/>
          <w:lang w:eastAsia="ru-RU"/>
        </w:rPr>
        <w:t>рограммы</w:t>
      </w:r>
      <w:r w:rsidRPr="004E5184">
        <w:rPr>
          <w:rFonts w:eastAsia="Times New Roman"/>
          <w:lang w:eastAsia="ru-RU"/>
        </w:rPr>
        <w:t xml:space="preserve"> заключается в том что: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lastRenderedPageBreak/>
        <w:t>-  коррекция недостатков психического развития детей осуществляется через системный подход, в котором  когнитивные и двигательные методы принимаются в комплексе с учётом их взаимодополняющего влияния.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-в самом содержании; методическом аппарате, включающем </w:t>
      </w:r>
      <w:proofErr w:type="spellStart"/>
      <w:r w:rsidRPr="004E5184">
        <w:rPr>
          <w:rFonts w:eastAsia="Times New Roman"/>
          <w:lang w:eastAsia="ru-RU"/>
        </w:rPr>
        <w:t>психокоррекционные</w:t>
      </w:r>
      <w:proofErr w:type="spellEnd"/>
      <w:r w:rsidRPr="004E5184">
        <w:rPr>
          <w:rFonts w:eastAsia="Times New Roman"/>
          <w:lang w:eastAsia="ru-RU"/>
        </w:rPr>
        <w:t xml:space="preserve"> технологии, методы и техники, направленные на компенсацию и исправление интеллектуальных и эмоционально-волевых проблем у детей с различными вариантами нарушений психического и физического развития; 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-в </w:t>
      </w:r>
      <w:proofErr w:type="gramStart"/>
      <w:r w:rsidRPr="004E5184">
        <w:rPr>
          <w:rFonts w:eastAsia="Times New Roman"/>
          <w:lang w:eastAsia="ru-RU"/>
        </w:rPr>
        <w:t>системно-структурном</w:t>
      </w:r>
      <w:proofErr w:type="gramEnd"/>
      <w:r w:rsidRPr="004E5184">
        <w:rPr>
          <w:rFonts w:eastAsia="Times New Roman"/>
          <w:lang w:eastAsia="ru-RU"/>
        </w:rPr>
        <w:t xml:space="preserve"> и личностно-</w:t>
      </w:r>
      <w:proofErr w:type="spellStart"/>
      <w:r w:rsidRPr="004E5184">
        <w:rPr>
          <w:rFonts w:eastAsia="Times New Roman"/>
          <w:lang w:eastAsia="ru-RU"/>
        </w:rPr>
        <w:t>деятельностном</w:t>
      </w:r>
      <w:proofErr w:type="spellEnd"/>
      <w:r w:rsidRPr="004E5184">
        <w:rPr>
          <w:rFonts w:eastAsia="Times New Roman"/>
          <w:lang w:eastAsia="ru-RU"/>
        </w:rPr>
        <w:t xml:space="preserve"> подходах коррекции;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-в разработке личностных и  БУД  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b/>
          <w:bCs/>
          <w:lang w:eastAsia="ru-RU"/>
        </w:rPr>
        <w:t>Основные принципы</w:t>
      </w:r>
      <w:r w:rsidRPr="004E5184">
        <w:rPr>
          <w:rFonts w:eastAsia="Times New Roman"/>
          <w:lang w:eastAsia="ru-RU"/>
        </w:rPr>
        <w:t>, на которых базируется данная программа (А.А.Осипова):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i/>
          <w:iCs/>
          <w:lang w:eastAsia="ru-RU"/>
        </w:rPr>
        <w:t>Принцип системности</w:t>
      </w:r>
      <w:r w:rsidRPr="004E5184">
        <w:rPr>
          <w:rFonts w:eastAsia="Times New Roman"/>
          <w:lang w:eastAsia="ru-RU"/>
        </w:rPr>
        <w:t xml:space="preserve"> коррекционных, профилактических  и развивающих  задач. Данный принцип направлен не просто на коррекцию отклонений в развитии, но и на создание благоприятных условий для наиболее полной реализации потенциальных возможностей гармонического развития личности в целом.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i/>
          <w:iCs/>
          <w:lang w:eastAsia="ru-RU"/>
        </w:rPr>
        <w:t>Принцип единства коррекции и диагностики</w:t>
      </w:r>
      <w:r w:rsidRPr="004E5184">
        <w:rPr>
          <w:rFonts w:eastAsia="Times New Roman"/>
          <w:lang w:eastAsia="ru-RU"/>
        </w:rPr>
        <w:t>, отражающий целостность процесса оказания психологической помощи в развитии ребенка.</w:t>
      </w:r>
      <w:r w:rsidRPr="004E5184">
        <w:rPr>
          <w:rFonts w:eastAsia="Times New Roman"/>
          <w:lang w:eastAsia="ru-RU"/>
        </w:rPr>
        <w:br/>
      </w:r>
      <w:r w:rsidRPr="004E5184">
        <w:rPr>
          <w:rFonts w:eastAsia="Times New Roman"/>
          <w:i/>
          <w:iCs/>
          <w:lang w:eastAsia="ru-RU"/>
        </w:rPr>
        <w:t>Деятельностный принцип коррекции</w:t>
      </w:r>
      <w:r w:rsidRPr="004E5184">
        <w:rPr>
          <w:rFonts w:eastAsia="Times New Roman"/>
          <w:lang w:eastAsia="ru-RU"/>
        </w:rPr>
        <w:t xml:space="preserve"> – определяет тактику проведения коррекционной работы, пути и способы реализации поставленных целей. Коррекционное воздействие всегда осуществляется в контексте той или иной деятельности ребенка, являясь средством, ориентирующим его активность.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i/>
          <w:iCs/>
          <w:lang w:eastAsia="ru-RU"/>
        </w:rPr>
        <w:t>Принцип учета возрастно-психологических и индивидуальных особенностей</w:t>
      </w:r>
      <w:r w:rsidRPr="004E5184">
        <w:rPr>
          <w:rFonts w:eastAsia="Times New Roman"/>
          <w:lang w:eastAsia="ru-RU"/>
        </w:rPr>
        <w:t>. Этот принцип согласует требования хода психического и личностного развития ребенка нормативному развитию, с одной стороны, и признания уникальности и неповторимости конкретного пути развития – с другой.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i/>
          <w:iCs/>
          <w:lang w:eastAsia="ru-RU"/>
        </w:rPr>
        <w:t>Принцип опоры на разные уровни организации психических процессов</w:t>
      </w:r>
      <w:r w:rsidRPr="004E5184">
        <w:rPr>
          <w:rFonts w:eastAsia="Times New Roman"/>
          <w:lang w:eastAsia="ru-RU"/>
        </w:rPr>
        <w:t xml:space="preserve"> свидетельствует о том, что при осуществлении коррекционных мероприятий необходимо опираться на более развитые психические процессы. Опора на эти психические процессы и использование методов, которые их активизируют, оказываются эффективным путем коррекции интеллектуального и перцептивного развития ребенка.</w:t>
      </w:r>
      <w:r w:rsidRPr="004E5184">
        <w:rPr>
          <w:rFonts w:eastAsia="Times New Roman"/>
          <w:lang w:eastAsia="ru-RU"/>
        </w:rPr>
        <w:br/>
      </w:r>
      <w:r w:rsidRPr="004E5184">
        <w:rPr>
          <w:rFonts w:eastAsia="Times New Roman"/>
          <w:i/>
          <w:iCs/>
          <w:lang w:eastAsia="ru-RU"/>
        </w:rPr>
        <w:t>Принцип возрастания сложности</w:t>
      </w:r>
      <w:r w:rsidRPr="004E5184">
        <w:rPr>
          <w:rFonts w:eastAsia="Times New Roman"/>
          <w:lang w:eastAsia="ru-RU"/>
        </w:rPr>
        <w:t xml:space="preserve"> говорит о том, что, переходя от простого к </w:t>
      </w:r>
      <w:proofErr w:type="gramStart"/>
      <w:r w:rsidRPr="004E5184">
        <w:rPr>
          <w:rFonts w:eastAsia="Times New Roman"/>
          <w:lang w:eastAsia="ru-RU"/>
        </w:rPr>
        <w:t>сложному</w:t>
      </w:r>
      <w:proofErr w:type="gramEnd"/>
      <w:r w:rsidRPr="004E5184">
        <w:rPr>
          <w:rFonts w:eastAsia="Times New Roman"/>
          <w:lang w:eastAsia="ru-RU"/>
        </w:rPr>
        <w:t>, каждое задание должно проходить ряд этапов: от минимально простого – к максимально сложному.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i/>
          <w:iCs/>
          <w:lang w:eastAsia="ru-RU"/>
        </w:rPr>
        <w:t>Принцип учета объема и степени разнообразия материала</w:t>
      </w:r>
      <w:r w:rsidRPr="004E5184">
        <w:rPr>
          <w:rFonts w:eastAsia="Times New Roman"/>
          <w:lang w:eastAsia="ru-RU"/>
        </w:rPr>
        <w:t>. Во время реализации коррекционной программы необходимо переходить к новому объему материала только после относительной сформированности того или иного умения. Увеличивать объем материала и его разнообразие необходимо постепенно.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proofErr w:type="gramStart"/>
      <w:r w:rsidRPr="004E5184">
        <w:rPr>
          <w:rFonts w:eastAsia="Times New Roman"/>
          <w:lang w:eastAsia="ru-RU"/>
        </w:rPr>
        <w:t>Педагог-психолог имеет право самостоятельного выбора методического аппарата (технологий, методик, приемов и др.) психолого-педагогической деятельности, однако при этом следует понимать, что необходимо эффективное достижение задач, обозначенных ФГОС НОО, а именно: формирование предметных и универсальных способов действий, обеспечивающих возможность продолжения образования в основной школе; воспитание умения учиться – способности к самоорганизации с целью решения учебных задач;</w:t>
      </w:r>
      <w:proofErr w:type="gramEnd"/>
      <w:r w:rsidRPr="004E5184">
        <w:rPr>
          <w:rFonts w:eastAsia="Times New Roman"/>
          <w:lang w:eastAsia="ru-RU"/>
        </w:rPr>
        <w:t xml:space="preserve"> индивидуальный прогресс в основных сферах личностного развития – эмоциональной, познавательной, регулятивной.</w:t>
      </w:r>
    </w:p>
    <w:p w:rsidR="00100EE1" w:rsidRDefault="00100EE1" w:rsidP="004E5184">
      <w:pPr>
        <w:jc w:val="both"/>
        <w:rPr>
          <w:rFonts w:eastAsia="Times New Roman"/>
          <w:b/>
          <w:lang w:eastAsia="ar-SA"/>
        </w:rPr>
      </w:pPr>
    </w:p>
    <w:p w:rsidR="00C43FAD" w:rsidRPr="004E5184" w:rsidRDefault="00C43FAD" w:rsidP="004E5184">
      <w:pPr>
        <w:jc w:val="both"/>
        <w:rPr>
          <w:rFonts w:eastAsia="Times New Roman"/>
          <w:b/>
          <w:lang w:eastAsia="ar-SA"/>
        </w:rPr>
      </w:pPr>
      <w:r w:rsidRPr="004E5184">
        <w:rPr>
          <w:rFonts w:eastAsia="Times New Roman"/>
          <w:b/>
          <w:lang w:eastAsia="ar-SA"/>
        </w:rPr>
        <w:t>Программа состоит из двух блоков: сенсорное развитие и психомоторное развитие.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b/>
          <w:lang w:eastAsia="ru-RU"/>
        </w:rPr>
        <w:t>Под сенсорным развитием понимается</w:t>
      </w:r>
      <w:r w:rsidRPr="004E5184">
        <w:rPr>
          <w:rFonts w:eastAsia="Times New Roman"/>
          <w:lang w:eastAsia="ru-RU"/>
        </w:rPr>
        <w:t xml:space="preserve"> формирование в детях чувственного познания, т.е. умение видеть, слышать, осязать, представлять.</w:t>
      </w:r>
    </w:p>
    <w:p w:rsidR="00C43FAD" w:rsidRPr="004E5184" w:rsidRDefault="00C43FAD" w:rsidP="004E5184">
      <w:pPr>
        <w:jc w:val="both"/>
        <w:rPr>
          <w:rFonts w:eastAsia="Times New Roman"/>
          <w:b/>
          <w:lang w:eastAsia="ru-RU"/>
        </w:rPr>
      </w:pPr>
      <w:r w:rsidRPr="004E5184">
        <w:rPr>
          <w:rFonts w:eastAsia="Times New Roman"/>
          <w:lang w:eastAsia="ru-RU"/>
        </w:rPr>
        <w:lastRenderedPageBreak/>
        <w:t xml:space="preserve">В ходе реализации программы в рамках этого блока решаются следующие </w:t>
      </w:r>
      <w:r w:rsidRPr="004E5184">
        <w:rPr>
          <w:rFonts w:eastAsia="Times New Roman"/>
          <w:b/>
          <w:lang w:eastAsia="ru-RU"/>
        </w:rPr>
        <w:t>задачи:</w:t>
      </w:r>
    </w:p>
    <w:p w:rsidR="00C43FAD" w:rsidRPr="004E5184" w:rsidRDefault="00C43FAD" w:rsidP="004E5184">
      <w:pPr>
        <w:widowControl/>
        <w:numPr>
          <w:ilvl w:val="0"/>
          <w:numId w:val="8"/>
        </w:numPr>
        <w:tabs>
          <w:tab w:val="clear" w:pos="720"/>
          <w:tab w:val="num" w:pos="1451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Формирование представлений о внешних свойствах предметов, их форме, цвете, величине, положении в пространстве, а также запахе, вкусе, других ощущениях.</w:t>
      </w:r>
    </w:p>
    <w:p w:rsidR="00C43FAD" w:rsidRPr="004E5184" w:rsidRDefault="00C43FAD" w:rsidP="004E5184">
      <w:pPr>
        <w:widowControl/>
        <w:numPr>
          <w:ilvl w:val="0"/>
          <w:numId w:val="8"/>
        </w:numPr>
        <w:tabs>
          <w:tab w:val="clear" w:pos="720"/>
          <w:tab w:val="num" w:pos="1451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Формирование умения использовать полученные знания о сенсорных эталонах в качестве “единиц измерения” при оценке свойств веществ; иметь представление о разновидностях каждого свойства, уметь использовать их для анализа и выделения свойств самых различных предметов в различных ситуациях.</w:t>
      </w:r>
    </w:p>
    <w:p w:rsidR="00C43FAD" w:rsidRPr="004E5184" w:rsidRDefault="00C43FAD" w:rsidP="004E5184">
      <w:pPr>
        <w:widowControl/>
        <w:numPr>
          <w:ilvl w:val="0"/>
          <w:numId w:val="8"/>
        </w:numPr>
        <w:tabs>
          <w:tab w:val="clear" w:pos="720"/>
          <w:tab w:val="num" w:pos="1451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Содействие развитию у учащихся </w:t>
      </w:r>
      <w:proofErr w:type="spellStart"/>
      <w:r w:rsidRPr="004E5184">
        <w:rPr>
          <w:rFonts w:eastAsia="Times New Roman"/>
          <w:lang w:eastAsia="ru-RU"/>
        </w:rPr>
        <w:t>аналитико</w:t>
      </w:r>
      <w:proofErr w:type="spellEnd"/>
      <w:r w:rsidRPr="004E5184">
        <w:rPr>
          <w:rFonts w:eastAsia="Times New Roman"/>
          <w:lang w:eastAsia="ru-RU"/>
        </w:rPr>
        <w:t>–синтетической деятельности, умению сравнивать и обобщать.</w:t>
      </w:r>
    </w:p>
    <w:p w:rsidR="00C43FAD" w:rsidRPr="004E5184" w:rsidRDefault="00C43FAD" w:rsidP="004E5184">
      <w:pPr>
        <w:widowControl/>
        <w:numPr>
          <w:ilvl w:val="0"/>
          <w:numId w:val="8"/>
        </w:numPr>
        <w:tabs>
          <w:tab w:val="clear" w:pos="720"/>
          <w:tab w:val="num" w:pos="1451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Развитие восприятия особых свой</w:t>
      </w:r>
      <w:proofErr w:type="gramStart"/>
      <w:r w:rsidRPr="004E5184">
        <w:rPr>
          <w:rFonts w:eastAsia="Times New Roman"/>
          <w:lang w:eastAsia="ru-RU"/>
        </w:rPr>
        <w:t>ств пр</w:t>
      </w:r>
      <w:proofErr w:type="gramEnd"/>
      <w:r w:rsidRPr="004E5184">
        <w:rPr>
          <w:rFonts w:eastAsia="Times New Roman"/>
          <w:lang w:eastAsia="ru-RU"/>
        </w:rPr>
        <w:t xml:space="preserve">едметов (тяжести, температуры, качества поверхности, вкуса и запаха, звуков, времени и направления). </w:t>
      </w:r>
    </w:p>
    <w:p w:rsidR="00C43FAD" w:rsidRPr="004E5184" w:rsidRDefault="00C43FAD" w:rsidP="004E5184">
      <w:pPr>
        <w:widowControl/>
        <w:numPr>
          <w:ilvl w:val="0"/>
          <w:numId w:val="8"/>
        </w:numPr>
        <w:tabs>
          <w:tab w:val="clear" w:pos="720"/>
          <w:tab w:val="num" w:pos="1451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Научить воспринимать сложные явления окружающего мира (иллюстрации, литературные произведения, социальные явления, природа, сложные движения и т.п.).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Последнее требует от ребёнка целой программы действий, направленных на их обследование, сопоставление с эталонами, принятыми в обществе, последующего за этим узнавания по сходству и различию, словесного описания, переживания чувств, сложной мыслительной и творческой деятельности.</w:t>
      </w:r>
    </w:p>
    <w:p w:rsidR="00C43FAD" w:rsidRPr="004E5184" w:rsidRDefault="00C43FAD" w:rsidP="004E5184">
      <w:pPr>
        <w:jc w:val="both"/>
        <w:rPr>
          <w:rFonts w:eastAsia="Times New Roman"/>
          <w:b/>
          <w:bCs/>
          <w:lang w:eastAsia="ar-SA"/>
        </w:rPr>
      </w:pPr>
      <w:r w:rsidRPr="004E5184">
        <w:rPr>
          <w:rFonts w:eastAsia="Times New Roman"/>
          <w:b/>
          <w:bCs/>
          <w:lang w:eastAsia="ar-SA"/>
        </w:rPr>
        <w:t>Сенсорное развитие осуществляется параллельно с психомоторным развитием, являясь неотъемлемой его частью.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b/>
          <w:lang w:eastAsia="ar-SA"/>
        </w:rPr>
        <w:t>Развитие психомоторики идёт по 3-х уровневой системе</w:t>
      </w:r>
      <w:r w:rsidRPr="004E5184">
        <w:rPr>
          <w:rFonts w:eastAsia="Times New Roman"/>
          <w:lang w:eastAsia="ar-SA"/>
        </w:rPr>
        <w:t>; основанием для выделения уровней явилось представление об определённых этапах в развитии пространственно - временных аспектов психической деятельности человека, в том числе его телесности. Этот блок включает в себя развитие общей и мелкой моторики.</w:t>
      </w:r>
    </w:p>
    <w:p w:rsidR="00C43FAD" w:rsidRPr="004E5184" w:rsidRDefault="00C43FAD" w:rsidP="004E5184">
      <w:pPr>
        <w:jc w:val="both"/>
        <w:rPr>
          <w:rFonts w:eastAsia="Times New Roman"/>
          <w:b/>
          <w:lang w:eastAsia="ar-SA"/>
        </w:rPr>
      </w:pPr>
      <w:r w:rsidRPr="004E5184">
        <w:rPr>
          <w:rFonts w:eastAsia="Times New Roman"/>
          <w:b/>
          <w:u w:val="single"/>
          <w:lang w:eastAsia="ar-SA"/>
        </w:rPr>
        <w:t>Первый уровень</w:t>
      </w:r>
      <w:r w:rsidRPr="004E5184">
        <w:rPr>
          <w:rFonts w:eastAsia="Times New Roman"/>
          <w:b/>
          <w:lang w:eastAsia="ar-SA"/>
        </w:rPr>
        <w:t xml:space="preserve"> направлен на активизацию и энергоснабжение психических процессов (подкорковых образований головного мозга).</w:t>
      </w:r>
    </w:p>
    <w:p w:rsidR="00C43FAD" w:rsidRPr="004E5184" w:rsidRDefault="00C43FAD" w:rsidP="004E5184">
      <w:pPr>
        <w:jc w:val="both"/>
        <w:rPr>
          <w:rFonts w:eastAsia="Times New Roman"/>
          <w:b/>
          <w:lang w:eastAsia="ru-RU"/>
        </w:rPr>
      </w:pPr>
      <w:r w:rsidRPr="004E5184">
        <w:rPr>
          <w:rFonts w:eastAsia="Times New Roman"/>
          <w:b/>
          <w:lang w:eastAsia="ru-RU"/>
        </w:rPr>
        <w:t>Задачи первого уровня:</w:t>
      </w:r>
    </w:p>
    <w:p w:rsidR="00C43FAD" w:rsidRPr="004E5184" w:rsidRDefault="00C43FAD" w:rsidP="004E5184">
      <w:pPr>
        <w:widowControl/>
        <w:numPr>
          <w:ilvl w:val="0"/>
          <w:numId w:val="7"/>
        </w:numPr>
        <w:tabs>
          <w:tab w:val="clear" w:pos="720"/>
          <w:tab w:val="num" w:pos="1070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Обучение дыхательным упражнениям и специальным способам повышения энергетического потенциала.</w:t>
      </w:r>
    </w:p>
    <w:p w:rsidR="00C43FAD" w:rsidRPr="004E5184" w:rsidRDefault="00C43FAD" w:rsidP="004E5184">
      <w:pPr>
        <w:widowControl/>
        <w:numPr>
          <w:ilvl w:val="0"/>
          <w:numId w:val="7"/>
        </w:numPr>
        <w:tabs>
          <w:tab w:val="clear" w:pos="720"/>
          <w:tab w:val="num" w:pos="1070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Оптимизация тонуса и обучение способам релаксации, снятия мышечных зажимов.</w:t>
      </w:r>
    </w:p>
    <w:p w:rsidR="00C43FAD" w:rsidRPr="004E5184" w:rsidRDefault="00C43FAD" w:rsidP="004E5184">
      <w:pPr>
        <w:widowControl/>
        <w:numPr>
          <w:ilvl w:val="0"/>
          <w:numId w:val="7"/>
        </w:numPr>
        <w:tabs>
          <w:tab w:val="clear" w:pos="720"/>
          <w:tab w:val="num" w:pos="1070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Развитие повышения устойчивости, равновесия, развитие целостного образа тела.</w:t>
      </w:r>
    </w:p>
    <w:p w:rsidR="00C43FAD" w:rsidRPr="004E5184" w:rsidRDefault="00C43FAD" w:rsidP="004E5184">
      <w:pPr>
        <w:widowControl/>
        <w:numPr>
          <w:ilvl w:val="0"/>
          <w:numId w:val="7"/>
        </w:numPr>
        <w:tabs>
          <w:tab w:val="clear" w:pos="720"/>
          <w:tab w:val="num" w:pos="1070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Развитие мелкой моторики, координации движений.</w:t>
      </w:r>
    </w:p>
    <w:p w:rsidR="00C43FAD" w:rsidRPr="004E5184" w:rsidRDefault="00C43FAD" w:rsidP="004E5184">
      <w:pPr>
        <w:widowControl/>
        <w:numPr>
          <w:ilvl w:val="0"/>
          <w:numId w:val="7"/>
        </w:numPr>
        <w:tabs>
          <w:tab w:val="clear" w:pos="720"/>
          <w:tab w:val="num" w:pos="1070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“Развязка” </w:t>
      </w:r>
      <w:proofErr w:type="spellStart"/>
      <w:r w:rsidRPr="004E5184">
        <w:rPr>
          <w:rFonts w:eastAsia="Times New Roman"/>
          <w:lang w:eastAsia="ru-RU"/>
        </w:rPr>
        <w:t>синкинезий</w:t>
      </w:r>
      <w:proofErr w:type="spellEnd"/>
      <w:r w:rsidRPr="004E5184">
        <w:rPr>
          <w:rFonts w:eastAsia="Times New Roman"/>
          <w:lang w:eastAsia="ru-RU"/>
        </w:rPr>
        <w:t>, автоматизация отдельных движений.</w:t>
      </w:r>
    </w:p>
    <w:p w:rsidR="00C43FAD" w:rsidRPr="004E5184" w:rsidRDefault="00C43FAD" w:rsidP="004E5184">
      <w:pPr>
        <w:jc w:val="both"/>
        <w:rPr>
          <w:rFonts w:eastAsia="Times New Roman"/>
          <w:b/>
          <w:lang w:eastAsia="ru-RU"/>
        </w:rPr>
      </w:pPr>
      <w:r w:rsidRPr="004E5184">
        <w:rPr>
          <w:rFonts w:eastAsia="Times New Roman"/>
          <w:b/>
          <w:u w:val="single"/>
          <w:lang w:eastAsia="ru-RU"/>
        </w:rPr>
        <w:t>Второй уровень</w:t>
      </w:r>
      <w:r w:rsidRPr="004E5184">
        <w:rPr>
          <w:rFonts w:eastAsia="Times New Roman"/>
          <w:b/>
          <w:lang w:eastAsia="ru-RU"/>
        </w:rPr>
        <w:t xml:space="preserve"> - уровень владения телом и пространством, подразумевает тонкий анализ </w:t>
      </w:r>
      <w:proofErr w:type="spellStart"/>
      <w:r w:rsidRPr="004E5184">
        <w:rPr>
          <w:rFonts w:eastAsia="Times New Roman"/>
          <w:b/>
          <w:lang w:eastAsia="ru-RU"/>
        </w:rPr>
        <w:t>экстероцептивной</w:t>
      </w:r>
      <w:proofErr w:type="spellEnd"/>
      <w:r w:rsidRPr="004E5184">
        <w:rPr>
          <w:rFonts w:eastAsia="Times New Roman"/>
          <w:b/>
          <w:lang w:eastAsia="ru-RU"/>
        </w:rPr>
        <w:t xml:space="preserve"> информации для осуществления сложных видов психической деятельности.</w:t>
      </w:r>
    </w:p>
    <w:p w:rsidR="00C43FAD" w:rsidRPr="004E5184" w:rsidRDefault="00C43FAD" w:rsidP="004E5184">
      <w:pPr>
        <w:jc w:val="both"/>
        <w:rPr>
          <w:rFonts w:eastAsia="Times New Roman"/>
          <w:b/>
          <w:lang w:eastAsia="ar-SA"/>
        </w:rPr>
      </w:pPr>
      <w:r w:rsidRPr="004E5184">
        <w:rPr>
          <w:rFonts w:eastAsia="Times New Roman"/>
          <w:b/>
          <w:lang w:eastAsia="ar-SA"/>
        </w:rPr>
        <w:t>Задачи второго уровня:</w:t>
      </w:r>
    </w:p>
    <w:p w:rsidR="00C43FAD" w:rsidRPr="004E5184" w:rsidRDefault="00C43FAD" w:rsidP="004E5184">
      <w:pPr>
        <w:widowControl/>
        <w:numPr>
          <w:ilvl w:val="0"/>
          <w:numId w:val="6"/>
        </w:numPr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Развитие чувства ритма.</w:t>
      </w:r>
    </w:p>
    <w:p w:rsidR="00C43FAD" w:rsidRPr="004E5184" w:rsidRDefault="00C43FAD" w:rsidP="004E5184">
      <w:pPr>
        <w:widowControl/>
        <w:numPr>
          <w:ilvl w:val="0"/>
          <w:numId w:val="6"/>
        </w:numPr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Развитие перцептивных и </w:t>
      </w:r>
      <w:proofErr w:type="spellStart"/>
      <w:r w:rsidRPr="004E5184">
        <w:rPr>
          <w:rFonts w:eastAsia="Times New Roman"/>
          <w:lang w:eastAsia="ru-RU"/>
        </w:rPr>
        <w:t>мнестических</w:t>
      </w:r>
      <w:proofErr w:type="spellEnd"/>
      <w:r w:rsidRPr="004E5184">
        <w:rPr>
          <w:rFonts w:eastAsia="Times New Roman"/>
          <w:lang w:eastAsia="ru-RU"/>
        </w:rPr>
        <w:t xml:space="preserve"> возможностей, повышение чувствительности к разной информации (зрительной, слуховой, тактильной и обонятельной), память внимания.</w:t>
      </w:r>
    </w:p>
    <w:p w:rsidR="00C43FAD" w:rsidRPr="004E5184" w:rsidRDefault="00C43FAD" w:rsidP="004E5184">
      <w:pPr>
        <w:widowControl/>
        <w:numPr>
          <w:ilvl w:val="0"/>
          <w:numId w:val="6"/>
        </w:numPr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Формирование пространственных представлений (относительно своего тела, относительно другого предмета, ориентация на месте).</w:t>
      </w:r>
    </w:p>
    <w:p w:rsidR="00C43FAD" w:rsidRPr="004E5184" w:rsidRDefault="00C43FAD" w:rsidP="004E5184">
      <w:pPr>
        <w:widowControl/>
        <w:numPr>
          <w:ilvl w:val="0"/>
          <w:numId w:val="6"/>
        </w:numPr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lastRenderedPageBreak/>
        <w:t>Переход от единичных двигательных актов к системе или серии однотипных движений, составляющих единую “кинетическую мелодию”, переход от механического воспроизведения заданного образца к его самостоятельному анализу с выделением элементов (подпрограмм), и в дальнейшем, к созданию и “разворачиванию”, учащихся собственных серийных программ.</w:t>
      </w:r>
    </w:p>
    <w:p w:rsidR="00C43FAD" w:rsidRPr="004E5184" w:rsidRDefault="00C43FAD" w:rsidP="004E5184">
      <w:pPr>
        <w:widowControl/>
        <w:numPr>
          <w:ilvl w:val="0"/>
          <w:numId w:val="6"/>
        </w:numPr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Развитие межполушарного взаимодействия. Через отработку сочетаемых движений правой и левой половины тела с фиксацией отдельных частей тела, с одновременными и попеременными движениями. </w:t>
      </w:r>
    </w:p>
    <w:p w:rsidR="00C43FAD" w:rsidRPr="004E5184" w:rsidRDefault="00C43FAD" w:rsidP="004E5184">
      <w:pPr>
        <w:widowControl/>
        <w:numPr>
          <w:ilvl w:val="0"/>
          <w:numId w:val="6"/>
        </w:numPr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Развитие зрительно – моторных координаций, отработка согласованности действий.</w:t>
      </w:r>
    </w:p>
    <w:p w:rsidR="00C43FAD" w:rsidRPr="004E5184" w:rsidRDefault="00C43FAD" w:rsidP="004E5184">
      <w:pPr>
        <w:widowControl/>
        <w:numPr>
          <w:ilvl w:val="0"/>
          <w:numId w:val="6"/>
        </w:numPr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Развитие ловкости.</w:t>
      </w:r>
    </w:p>
    <w:p w:rsidR="00C43FAD" w:rsidRPr="004E5184" w:rsidRDefault="00C43FAD" w:rsidP="004E5184">
      <w:pPr>
        <w:widowControl/>
        <w:numPr>
          <w:ilvl w:val="0"/>
          <w:numId w:val="6"/>
        </w:numPr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Развитие внимания</w:t>
      </w:r>
    </w:p>
    <w:p w:rsidR="00C43FAD" w:rsidRPr="004E5184" w:rsidRDefault="00C43FAD" w:rsidP="004E5184">
      <w:pPr>
        <w:jc w:val="both"/>
        <w:rPr>
          <w:rFonts w:eastAsia="Times New Roman"/>
          <w:b/>
          <w:lang w:eastAsia="ru-RU"/>
        </w:rPr>
      </w:pPr>
      <w:r w:rsidRPr="004E5184">
        <w:rPr>
          <w:rFonts w:eastAsia="Times New Roman"/>
          <w:b/>
          <w:u w:val="single"/>
          <w:lang w:eastAsia="ru-RU"/>
        </w:rPr>
        <w:t>Третий уровень</w:t>
      </w:r>
      <w:r w:rsidRPr="004E5184">
        <w:rPr>
          <w:rFonts w:eastAsia="Times New Roman"/>
          <w:b/>
          <w:lang w:eastAsia="ru-RU"/>
        </w:rPr>
        <w:t xml:space="preserve"> – уровень произвольной регуляции и смыслообразующей функции психомоторных процессов.</w:t>
      </w:r>
    </w:p>
    <w:p w:rsidR="00C43FAD" w:rsidRPr="004E5184" w:rsidRDefault="00C43FAD" w:rsidP="004E5184">
      <w:pPr>
        <w:jc w:val="both"/>
        <w:rPr>
          <w:rFonts w:eastAsia="Times New Roman"/>
          <w:b/>
          <w:lang w:eastAsia="ru-RU"/>
        </w:rPr>
      </w:pPr>
      <w:r w:rsidRPr="004E5184">
        <w:rPr>
          <w:rFonts w:eastAsia="Times New Roman"/>
          <w:b/>
          <w:lang w:eastAsia="ru-RU"/>
        </w:rPr>
        <w:t>Задачи третьего уровня:</w:t>
      </w:r>
    </w:p>
    <w:p w:rsidR="00C43FAD" w:rsidRPr="004E5184" w:rsidRDefault="00C43FAD" w:rsidP="004E5184">
      <w:pPr>
        <w:widowControl/>
        <w:numPr>
          <w:ilvl w:val="0"/>
          <w:numId w:val="4"/>
        </w:numPr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Развитие произвольности, умение выполнять и принимать правила игры и роли способности к совместному решению задач.</w:t>
      </w:r>
    </w:p>
    <w:p w:rsidR="00C43FAD" w:rsidRPr="004E5184" w:rsidRDefault="00C43FAD" w:rsidP="004E5184">
      <w:pPr>
        <w:widowControl/>
        <w:numPr>
          <w:ilvl w:val="0"/>
          <w:numId w:val="4"/>
        </w:numPr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Отработка коммуникативных навыков через парные и групповые упражнения, формирование навыков совместных действий, способствующих лучшему пониманию друг друга.</w:t>
      </w:r>
    </w:p>
    <w:p w:rsidR="00C43FAD" w:rsidRPr="004E5184" w:rsidRDefault="00C43FAD" w:rsidP="004E5184">
      <w:pPr>
        <w:widowControl/>
        <w:numPr>
          <w:ilvl w:val="0"/>
          <w:numId w:val="4"/>
        </w:numPr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Развитие произвольного внимания и памяти.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Развивая моторику на разных уровнях, мы создаём предпосылки для становления многих психических процессов: мышление, память, внимание, восприятие, которые необходимы для успешного обучения.</w:t>
      </w:r>
    </w:p>
    <w:p w:rsidR="004D331A" w:rsidRPr="004E5184" w:rsidRDefault="005836D7" w:rsidP="004E5184">
      <w:pPr>
        <w:pStyle w:val="a6"/>
        <w:spacing w:after="0"/>
        <w:ind w:firstLine="851"/>
        <w:contextualSpacing/>
        <w:jc w:val="center"/>
        <w:rPr>
          <w:b/>
          <w:color w:val="000000"/>
          <w:u w:val="single"/>
        </w:rPr>
      </w:pPr>
      <w:r w:rsidRPr="004E5184">
        <w:rPr>
          <w:b/>
          <w:color w:val="000000"/>
          <w:u w:val="single"/>
        </w:rPr>
        <w:t xml:space="preserve">2. </w:t>
      </w:r>
      <w:r w:rsidR="004D331A" w:rsidRPr="004E5184">
        <w:rPr>
          <w:b/>
          <w:color w:val="000000"/>
          <w:u w:val="single"/>
        </w:rPr>
        <w:t>Общая характеристика коррекционного курса</w:t>
      </w:r>
    </w:p>
    <w:p w:rsidR="00C43FAD" w:rsidRPr="004E5184" w:rsidRDefault="00C43FAD" w:rsidP="004E5184">
      <w:pPr>
        <w:jc w:val="both"/>
        <w:rPr>
          <w:rFonts w:eastAsia="Times New Roman"/>
          <w:bCs/>
          <w:i/>
          <w:lang w:eastAsia="ar-SA"/>
        </w:rPr>
      </w:pPr>
      <w:r w:rsidRPr="004E5184">
        <w:rPr>
          <w:rFonts w:eastAsia="Times New Roman"/>
          <w:bCs/>
          <w:i/>
          <w:lang w:eastAsia="ar-SA"/>
        </w:rPr>
        <w:t>При составлении программы были использованы материалы: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b/>
          <w:bCs/>
          <w:lang w:eastAsia="ar-SA"/>
        </w:rPr>
        <w:t>-</w:t>
      </w:r>
      <w:r w:rsidRPr="004E5184">
        <w:rPr>
          <w:rFonts w:eastAsia="Times New Roman"/>
          <w:lang w:eastAsia="ar-SA"/>
        </w:rPr>
        <w:t xml:space="preserve">Программа курса коррекционных занятий «Развитие психомоторики и сенсорных процессов» для учащихся 1-4 </w:t>
      </w:r>
      <w:proofErr w:type="spellStart"/>
      <w:r w:rsidRPr="004E5184">
        <w:rPr>
          <w:rFonts w:eastAsia="Times New Roman"/>
          <w:lang w:eastAsia="ar-SA"/>
        </w:rPr>
        <w:t>кл</w:t>
      </w:r>
      <w:proofErr w:type="spellEnd"/>
      <w:r w:rsidRPr="004E5184">
        <w:rPr>
          <w:rFonts w:eastAsia="Times New Roman"/>
          <w:lang w:eastAsia="ar-SA"/>
        </w:rPr>
        <w:t xml:space="preserve">. специальных (коррекционных) образовательных учреждений </w:t>
      </w:r>
      <w:r w:rsidRPr="004E5184">
        <w:rPr>
          <w:rFonts w:eastAsia="Times New Roman"/>
          <w:lang w:val="en-US" w:eastAsia="ar-SA"/>
        </w:rPr>
        <w:t>VIII</w:t>
      </w:r>
      <w:r w:rsidRPr="004E5184">
        <w:rPr>
          <w:rFonts w:eastAsia="Times New Roman"/>
          <w:lang w:eastAsia="ar-SA"/>
        </w:rPr>
        <w:t xml:space="preserve"> вида Л. А. </w:t>
      </w:r>
      <w:proofErr w:type="spellStart"/>
      <w:r w:rsidRPr="004E5184">
        <w:rPr>
          <w:rFonts w:eastAsia="Times New Roman"/>
          <w:lang w:eastAsia="ar-SA"/>
        </w:rPr>
        <w:t>Метиевой</w:t>
      </w:r>
      <w:proofErr w:type="spellEnd"/>
      <w:r w:rsidRPr="004E5184">
        <w:rPr>
          <w:rFonts w:eastAsia="Times New Roman"/>
          <w:lang w:eastAsia="ar-SA"/>
        </w:rPr>
        <w:t xml:space="preserve">, </w:t>
      </w:r>
      <w:proofErr w:type="spellStart"/>
      <w:r w:rsidRPr="004E5184">
        <w:rPr>
          <w:rFonts w:eastAsia="Times New Roman"/>
          <w:lang w:eastAsia="ar-SA"/>
        </w:rPr>
        <w:t>Э.Я.Удаловой</w:t>
      </w:r>
      <w:proofErr w:type="spellEnd"/>
      <w:r w:rsidRPr="004E5184">
        <w:rPr>
          <w:rFonts w:eastAsia="Times New Roman"/>
          <w:lang w:eastAsia="ar-SA"/>
        </w:rPr>
        <w:t>.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 xml:space="preserve"> -Комплексная методика психомоторной практики. А.</w:t>
      </w:r>
      <w:r w:rsidR="00EF50B1" w:rsidRPr="004E5184">
        <w:rPr>
          <w:rFonts w:eastAsia="Times New Roman"/>
          <w:lang w:eastAsia="ar-SA"/>
        </w:rPr>
        <w:t xml:space="preserve"> В. Семенович, Воробьёва Е.А.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 xml:space="preserve">В программе четко просматриваются два основных направления работы: 1.Формирование знаний сенсорных эталонов — определенных систем и шкал, являющихся общепринятыми мерками, которые выработало человечество (шкала величин, цветовой спектр, система фонем и др.), 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2. Обучение использованию специальных (перцептивных) действий, необходимых для выявления свойств и качеств какого-либо предмета. Заметим, что работа по формированию сенсорных действий не является самоцелью, а представляет лишь часть общей работы и занимает в ней определенное место.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 xml:space="preserve">Овладение сенсорными эталонами как способами ориентировки в предметном мире, формирование сенсорно-перцептивных действий невозможно без закрепления опыта ребенка в слове. Через все разделы программы в качестве обязательной прошла задача постепенного усложнения требований к </w:t>
      </w:r>
      <w:proofErr w:type="spellStart"/>
      <w:r w:rsidRPr="004E5184">
        <w:rPr>
          <w:rFonts w:eastAsia="Times New Roman"/>
          <w:lang w:eastAsia="ar-SA"/>
        </w:rPr>
        <w:t>речевомуопосредованию</w:t>
      </w:r>
      <w:proofErr w:type="spellEnd"/>
      <w:r w:rsidRPr="004E5184">
        <w:rPr>
          <w:rFonts w:eastAsia="Times New Roman"/>
          <w:lang w:eastAsia="ar-SA"/>
        </w:rPr>
        <w:t xml:space="preserve"> деятельности учащихся: от овладения соответствующей терминологией до развернутого сопровождения собственных действий речью и вербального определения цели и программы действий, т. е. планирования.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Все разделы программы курса занятий взаимосвязаны, по каждому спланировано усложнение заданий от доп.1 к 4 классу. На каждом занятии осуществляется тесная работа по двум блокам: </w:t>
      </w:r>
      <w:proofErr w:type="spellStart"/>
      <w:r w:rsidRPr="004E5184">
        <w:rPr>
          <w:rFonts w:eastAsia="Times New Roman"/>
          <w:lang w:eastAsia="ru-RU"/>
        </w:rPr>
        <w:t>сенсорике</w:t>
      </w:r>
      <w:proofErr w:type="spellEnd"/>
      <w:r w:rsidRPr="004E5184">
        <w:rPr>
          <w:rFonts w:eastAsia="Times New Roman"/>
          <w:lang w:eastAsia="ru-RU"/>
        </w:rPr>
        <w:t xml:space="preserve"> и психомоторике. В зависимости от задач занятия на каждый блок отводится различное количество времени.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proofErr w:type="gramStart"/>
      <w:r w:rsidRPr="004E5184">
        <w:rPr>
          <w:rFonts w:eastAsia="Times New Roman"/>
          <w:lang w:eastAsia="ar-SA"/>
        </w:rPr>
        <w:lastRenderedPageBreak/>
        <w:t>В основе предложенной системы лежит комплексный подход, предусматривающий решение на одном занятии разных, но однонаправленных задач из нескольких разделов программы, способствующих целостному психическому развитию ребенка (например, развитие мелкой моторки, формирование представлений о форме предмета, развитие тактильного восприятия или упражнения на развитие крупной моторики, пространственная ориентировка в классной комнате, развитие зрительной памяти и т. д.).</w:t>
      </w:r>
      <w:proofErr w:type="gramEnd"/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Развитие сенсорной системы тесно связано с развитием моторной системы, поэтому в программу включены задачи совершенствования координации движений, преодоления моторной неловкости, скованности движений, развития мелкой моторики руки и др.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Программа подразумевает поэтапное включение в коррекционный процесс упражнений 1, 2 и 3 уровней. Однако время применения тех или иных методов будет выигрываться в зависимости от исходного статуса ребёнка.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Эффективность работы будет зависеть, в частности, от правильного подбора детей на подгрупповые и индивидуальные занятия. Главная задача педагога-психолога на данном этапе работы — полноценное обследование учащихся с позиций системного подхода, выделение видимых затруднений ребенка в процессе учебной деятельности, определение их первичного и вторичного характера, установление причинности.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Чем глубже дефицит, тем больше внимания и времени должно быть уделено отработке 1 уровня с постепенным переходом к следующему, но и обойтись без привлечения групповых и игровых факторов 3-го уровня. В идеале на каждом занятии должны присутствовать в разной степени методы различных уровней в зависимости от задач занятия.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Предлагаемая программа направлена на обеспечение полноценного психического и личностного развития ребенка с особыми образовательными потребностями, формирование у него психологических новообразований, составляющих сущностную характеристику возраста, расширение психосоциальной и эмоциональной компетенции. </w:t>
      </w:r>
      <w:proofErr w:type="gramStart"/>
      <w:r w:rsidRPr="004E5184">
        <w:rPr>
          <w:rFonts w:eastAsia="Times New Roman"/>
          <w:lang w:eastAsia="ru-RU"/>
        </w:rPr>
        <w:t>Дети во время специальных занятий, основанных на прямом обучающем воздействии педагога, его указаниях и образцах словесного, наглядного и действенного характера, получают и закрепляют определенный сенсорный опыт; самостоятельно учатся применять освоенные способы действий на более трудном содержании; у них формируются представления, которые при получении непосредственного чувственного опыта, обогащении впечатлениями приобретают обобщенный характер, выражаются в элементарных суждениях.</w:t>
      </w:r>
      <w:proofErr w:type="gramEnd"/>
      <w:r w:rsidRPr="004E5184">
        <w:rPr>
          <w:rFonts w:eastAsia="Times New Roman"/>
          <w:lang w:eastAsia="ru-RU"/>
        </w:rPr>
        <w:t xml:space="preserve"> Одновременно у школьников развивается тонкая моторика руки; при знакомстве с эталонами формы, величины и цвета расширяется поле восприятия; активизируются зрительные функции, слуховые и </w:t>
      </w:r>
      <w:proofErr w:type="spellStart"/>
      <w:r w:rsidRPr="004E5184">
        <w:rPr>
          <w:rFonts w:eastAsia="Times New Roman"/>
          <w:lang w:eastAsia="ru-RU"/>
        </w:rPr>
        <w:t>речедвигательные</w:t>
      </w:r>
      <w:proofErr w:type="spellEnd"/>
      <w:r w:rsidRPr="004E5184">
        <w:rPr>
          <w:rFonts w:eastAsia="Times New Roman"/>
          <w:lang w:eastAsia="ru-RU"/>
        </w:rPr>
        <w:t xml:space="preserve"> анализаторы; складываются временные и пространственные ориентировки, что повышает возможность формирования у них практических навыков и умений и способствует более полному овладению разными видами деятельности.</w:t>
      </w:r>
      <w:r w:rsidRPr="004E5184">
        <w:rPr>
          <w:rFonts w:eastAsia="Times New Roman"/>
          <w:lang w:eastAsia="ru-RU"/>
        </w:rPr>
        <w:br/>
      </w:r>
      <w:r w:rsidRPr="004E5184">
        <w:rPr>
          <w:rFonts w:eastAsia="Times New Roman"/>
          <w:lang w:eastAsia="ar-SA"/>
        </w:rPr>
        <w:t>Занятия по сенсорному и психомоторному развитию эффективны для воспитания положительных качеств личности. Работая в группе, выполняя парные и групповые задания и упражнения, дети приобретают навыки организованных действий, дисциплинированности, учащиеся вежливо обращаются друг с другом, развивается терпение, усидчивость, произвольность действий.</w:t>
      </w:r>
    </w:p>
    <w:p w:rsidR="00C43FAD" w:rsidRPr="004E5184" w:rsidRDefault="00C43FAD" w:rsidP="004E5184">
      <w:pPr>
        <w:tabs>
          <w:tab w:val="left" w:pos="562"/>
        </w:tabs>
        <w:autoSpaceDE w:val="0"/>
        <w:jc w:val="both"/>
        <w:rPr>
          <w:rFonts w:eastAsia="Times New Roman"/>
          <w:b/>
          <w:i/>
          <w:lang w:eastAsia="ar-SA"/>
        </w:rPr>
      </w:pPr>
      <w:r w:rsidRPr="004E5184">
        <w:rPr>
          <w:rFonts w:eastAsia="Times New Roman"/>
          <w:b/>
          <w:i/>
          <w:lang w:eastAsia="ar-SA"/>
        </w:rPr>
        <w:t>Методы и приемы реализации программы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Программа предусматривает развитие и воспитание детей на занятии через обучение, игру, музыку, движение, изобразительную де</w:t>
      </w:r>
      <w:r w:rsidRPr="004E5184">
        <w:rPr>
          <w:rFonts w:eastAsia="Times New Roman"/>
          <w:lang w:eastAsia="ar-SA"/>
        </w:rPr>
        <w:softHyphen/>
        <w:t xml:space="preserve">ятельность, </w:t>
      </w:r>
      <w:proofErr w:type="spellStart"/>
      <w:r w:rsidRPr="004E5184">
        <w:rPr>
          <w:rFonts w:eastAsia="Times New Roman"/>
          <w:lang w:eastAsia="ar-SA"/>
        </w:rPr>
        <w:t>психогимнастику</w:t>
      </w:r>
      <w:proofErr w:type="spellEnd"/>
      <w:r w:rsidRPr="004E5184">
        <w:rPr>
          <w:rFonts w:eastAsia="Times New Roman"/>
          <w:lang w:eastAsia="ar-SA"/>
        </w:rPr>
        <w:t xml:space="preserve">,  коррекционно-развивающие упражнения, задания и  </w:t>
      </w:r>
      <w:proofErr w:type="spellStart"/>
      <w:r w:rsidRPr="004E5184">
        <w:rPr>
          <w:rFonts w:eastAsia="Times New Roman"/>
          <w:lang w:eastAsia="ar-SA"/>
        </w:rPr>
        <w:t>т</w:t>
      </w:r>
      <w:proofErr w:type="gramStart"/>
      <w:r w:rsidRPr="004E5184">
        <w:rPr>
          <w:rFonts w:eastAsia="Times New Roman"/>
          <w:lang w:eastAsia="ar-SA"/>
        </w:rPr>
        <w:t>.д</w:t>
      </w:r>
      <w:proofErr w:type="spellEnd"/>
      <w:proofErr w:type="gramEnd"/>
    </w:p>
    <w:p w:rsidR="00C43FAD" w:rsidRPr="004E5184" w:rsidRDefault="00C43FAD" w:rsidP="004E5184">
      <w:pPr>
        <w:jc w:val="both"/>
        <w:rPr>
          <w:rFonts w:eastAsia="Times New Roman"/>
          <w:i/>
          <w:lang w:eastAsia="ar-SA"/>
        </w:rPr>
      </w:pPr>
      <w:r w:rsidRPr="004E5184">
        <w:rPr>
          <w:rFonts w:eastAsia="Times New Roman"/>
          <w:i/>
          <w:lang w:eastAsia="ar-SA"/>
        </w:rPr>
        <w:t>Приёмы и методы: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совместные действия ребёнка и взрослого, действия по подражанию (в основном на начальном этапе обучения и при изучении нового содержания);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lastRenderedPageBreak/>
        <w:t>действия детей по образцу, по инструкции;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действия с контурными изображениями, использование приёмов наложения и обводки шаблонов, трафаретов для создания целостного образа изображаемого предмета;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предварительное рассматривание, самостоятельное называние, показ по словесной инструкции педагога рисунков, картин, специально подобранных игрушек, картинок и т.п.;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соотнесение предметов с соответствующими им изображениями с последующим их называнием или указанием на них с помощью жеста;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наблюдения за явлениями природы, предметами окружающего мира, живыми объектами;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использование рисунков и аппликаций.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b/>
          <w:i/>
          <w:lang w:eastAsia="ar-SA"/>
        </w:rPr>
        <w:t>Требования к условиям комплектования групп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 xml:space="preserve"> Эффективно разделение детей на группы по общей способности к обучению, что подтвердили многолетние педа</w:t>
      </w:r>
      <w:r w:rsidRPr="004E5184">
        <w:rPr>
          <w:rFonts w:eastAsia="Times New Roman"/>
          <w:lang w:eastAsia="ar-SA"/>
        </w:rPr>
        <w:softHyphen/>
        <w:t>гогические исследования (В.В. Воронкова, С.А. Мирский, Н.П. Павлова, и др.), психологические исследования (И.В. Беляко</w:t>
      </w:r>
      <w:r w:rsidRPr="004E5184">
        <w:rPr>
          <w:rFonts w:eastAsia="Times New Roman"/>
          <w:lang w:eastAsia="ar-SA"/>
        </w:rPr>
        <w:softHyphen/>
        <w:t>ва, В.</w:t>
      </w:r>
      <w:r w:rsidRPr="004E5184">
        <w:rPr>
          <w:rFonts w:eastAsia="Times New Roman"/>
          <w:spacing w:val="-20"/>
          <w:lang w:eastAsia="ar-SA"/>
        </w:rPr>
        <w:t>Г.</w:t>
      </w:r>
      <w:r w:rsidRPr="004E5184">
        <w:rPr>
          <w:rFonts w:eastAsia="Times New Roman"/>
          <w:lang w:eastAsia="ar-SA"/>
        </w:rPr>
        <w:t xml:space="preserve"> Петрова, Б.И. </w:t>
      </w:r>
      <w:proofErr w:type="spellStart"/>
      <w:r w:rsidRPr="004E5184">
        <w:rPr>
          <w:rFonts w:eastAsia="Times New Roman"/>
          <w:lang w:eastAsia="ar-SA"/>
        </w:rPr>
        <w:t>Пинский</w:t>
      </w:r>
      <w:proofErr w:type="spellEnd"/>
      <w:r w:rsidRPr="004E5184">
        <w:rPr>
          <w:rFonts w:eastAsia="Times New Roman"/>
          <w:lang w:eastAsia="ar-SA"/>
        </w:rPr>
        <w:t>, и др.).</w:t>
      </w:r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На начальном этапе работы проводится обследование учащихся с позиции системного подхода. Устанавливаются затруднения учащихся, то есть </w:t>
      </w:r>
      <w:proofErr w:type="gramStart"/>
      <w:r w:rsidRPr="004E5184">
        <w:rPr>
          <w:rFonts w:eastAsia="Times New Roman"/>
          <w:lang w:eastAsia="ru-RU"/>
        </w:rPr>
        <w:t>проводится</w:t>
      </w:r>
      <w:proofErr w:type="gramEnd"/>
      <w:r w:rsidRPr="004E5184">
        <w:rPr>
          <w:rFonts w:eastAsia="Times New Roman"/>
          <w:lang w:eastAsia="ru-RU"/>
        </w:rPr>
        <w:t xml:space="preserve"> психолого-педагогическая дифференциация  учащихся на группы по возможностям обучения и развития для проведения коррекционных занятий в соответствии с предложенным курсом.</w:t>
      </w:r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При комплектовании коррекционной группы учитывается наличие сенсорных навыков и умений, определяется уровень сенсорного и психомоторного развития (первичные  и вторичные затруднения, их причины). Совместно с учителем анализируются особенности овладения учебными умениями и навыками, необходимые для прохождения программного материала</w:t>
      </w:r>
      <w:proofErr w:type="gramStart"/>
      <w:r w:rsidRPr="004E5184">
        <w:rPr>
          <w:rFonts w:eastAsia="Times New Roman"/>
          <w:lang w:eastAsia="ru-RU"/>
        </w:rPr>
        <w:t>..</w:t>
      </w:r>
      <w:proofErr w:type="gramEnd"/>
    </w:p>
    <w:p w:rsidR="00C43FAD" w:rsidRPr="004E5184" w:rsidRDefault="00C43FAD" w:rsidP="004E5184">
      <w:pPr>
        <w:shd w:val="clear" w:color="auto" w:fill="FFFFFF"/>
        <w:jc w:val="both"/>
        <w:rPr>
          <w:rFonts w:eastAsia="Times New Roman"/>
          <w:spacing w:val="-12"/>
          <w:lang w:eastAsia="ar-SA"/>
        </w:rPr>
      </w:pPr>
      <w:r w:rsidRPr="004E5184">
        <w:rPr>
          <w:rFonts w:eastAsia="Times New Roman"/>
          <w:spacing w:val="-12"/>
          <w:lang w:eastAsia="ar-SA"/>
        </w:rPr>
        <w:t xml:space="preserve">Количество участников групповых занятий </w:t>
      </w:r>
      <w:r w:rsidR="00AD2766" w:rsidRPr="004E5184">
        <w:rPr>
          <w:rFonts w:eastAsia="Times New Roman"/>
          <w:spacing w:val="-12"/>
          <w:lang w:eastAsia="ar-SA"/>
        </w:rPr>
        <w:t>5</w:t>
      </w:r>
      <w:r w:rsidRPr="004E5184">
        <w:rPr>
          <w:rFonts w:eastAsia="Times New Roman"/>
          <w:spacing w:val="-12"/>
          <w:lang w:eastAsia="ar-SA"/>
        </w:rPr>
        <w:t xml:space="preserve">- </w:t>
      </w:r>
      <w:r w:rsidR="00AD2766" w:rsidRPr="004E5184">
        <w:rPr>
          <w:rFonts w:eastAsia="Times New Roman"/>
          <w:spacing w:val="-12"/>
          <w:lang w:eastAsia="ar-SA"/>
        </w:rPr>
        <w:t>12</w:t>
      </w:r>
      <w:r w:rsidRPr="004E5184">
        <w:rPr>
          <w:rFonts w:eastAsia="Times New Roman"/>
          <w:spacing w:val="-12"/>
          <w:lang w:eastAsia="ar-SA"/>
        </w:rPr>
        <w:t xml:space="preserve"> человек</w:t>
      </w:r>
    </w:p>
    <w:p w:rsidR="00C43FAD" w:rsidRPr="004E5184" w:rsidRDefault="00C43FAD" w:rsidP="004E5184">
      <w:pPr>
        <w:shd w:val="clear" w:color="auto" w:fill="FFFFFF"/>
        <w:jc w:val="both"/>
        <w:rPr>
          <w:rFonts w:eastAsia="Times New Roman"/>
          <w:spacing w:val="-12"/>
          <w:lang w:eastAsia="ar-SA"/>
        </w:rPr>
      </w:pPr>
      <w:r w:rsidRPr="004E5184">
        <w:rPr>
          <w:rFonts w:eastAsia="Times New Roman"/>
          <w:b/>
          <w:i/>
          <w:lang w:eastAsia="ru-RU"/>
        </w:rPr>
        <w:t>Организация</w:t>
      </w:r>
      <w:proofErr w:type="gramStart"/>
      <w:r w:rsidRPr="004E5184">
        <w:rPr>
          <w:rFonts w:eastAsia="Times New Roman"/>
          <w:b/>
          <w:i/>
          <w:lang w:eastAsia="ru-RU"/>
        </w:rPr>
        <w:t>:</w:t>
      </w:r>
      <w:r w:rsidRPr="004E5184">
        <w:rPr>
          <w:rFonts w:eastAsia="Times New Roman"/>
          <w:lang w:eastAsia="ru-RU"/>
        </w:rPr>
        <w:t>к</w:t>
      </w:r>
      <w:proofErr w:type="gramEnd"/>
      <w:r w:rsidRPr="004E5184">
        <w:rPr>
          <w:rFonts w:eastAsia="Times New Roman"/>
          <w:lang w:eastAsia="ru-RU"/>
        </w:rPr>
        <w:t xml:space="preserve">оррекционно-развивающие занятия проводятся в индивидуально-групповой форме. Занятия состоят из 3 этапов: </w:t>
      </w:r>
    </w:p>
    <w:p w:rsidR="00C43FAD" w:rsidRPr="004E5184" w:rsidRDefault="00C43FAD" w:rsidP="004E5184">
      <w:pPr>
        <w:jc w:val="both"/>
        <w:rPr>
          <w:rFonts w:eastAsia="Times New Roman"/>
          <w:b/>
          <w:lang w:eastAsia="ru-RU"/>
        </w:rPr>
      </w:pPr>
      <w:r w:rsidRPr="004E5184">
        <w:rPr>
          <w:rFonts w:eastAsia="Times New Roman"/>
          <w:b/>
          <w:i/>
          <w:lang w:eastAsia="ru-RU"/>
        </w:rPr>
        <w:t>1.Организационно-подготовительный</w:t>
      </w:r>
      <w:r w:rsidRPr="004E5184">
        <w:rPr>
          <w:rFonts w:eastAsia="Times New Roman"/>
          <w:b/>
          <w:lang w:eastAsia="ru-RU"/>
        </w:rPr>
        <w:t>.</w:t>
      </w:r>
      <w:r w:rsidRPr="004E5184">
        <w:rPr>
          <w:rFonts w:eastAsia="Times New Roman"/>
          <w:lang w:eastAsia="ru-RU"/>
        </w:rPr>
        <w:t xml:space="preserve"> На данном этапе применяются упражнения направленные на снятие </w:t>
      </w:r>
      <w:proofErr w:type="spellStart"/>
      <w:r w:rsidRPr="004E5184">
        <w:rPr>
          <w:rFonts w:eastAsia="Times New Roman"/>
          <w:lang w:eastAsia="ru-RU"/>
        </w:rPr>
        <w:t>психомышечного</w:t>
      </w:r>
      <w:proofErr w:type="spellEnd"/>
      <w:r w:rsidRPr="004E5184">
        <w:rPr>
          <w:rFonts w:eastAsia="Times New Roman"/>
          <w:lang w:eastAsia="ru-RU"/>
        </w:rPr>
        <w:t xml:space="preserve"> напряжения, развитие концентрации внимания детей, пальчиковая гимнастика, упр. на повышение энергетического потенциала, создание положительного настроя к продуктивной совместной деятельности.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b/>
          <w:i/>
          <w:lang w:eastAsia="ru-RU"/>
        </w:rPr>
        <w:t>2.Основной этап.</w:t>
      </w:r>
      <w:r w:rsidRPr="004E5184">
        <w:rPr>
          <w:rFonts w:eastAsia="Times New Roman"/>
          <w:lang w:eastAsia="ru-RU"/>
        </w:rPr>
        <w:t xml:space="preserve"> Предполагает повторение пройденного и реализацию соответствующего раздела программы.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b/>
          <w:lang w:eastAsia="ru-RU"/>
        </w:rPr>
        <w:t>3</w:t>
      </w:r>
      <w:r w:rsidRPr="004E5184">
        <w:rPr>
          <w:rFonts w:eastAsia="Times New Roman"/>
          <w:b/>
          <w:i/>
          <w:lang w:eastAsia="ru-RU"/>
        </w:rPr>
        <w:t>.Заключительный этап</w:t>
      </w:r>
      <w:r w:rsidRPr="004E5184">
        <w:rPr>
          <w:rFonts w:eastAsia="Times New Roman"/>
          <w:b/>
          <w:lang w:eastAsia="ru-RU"/>
        </w:rPr>
        <w:t>.</w:t>
      </w:r>
      <w:r w:rsidRPr="004E5184">
        <w:rPr>
          <w:rFonts w:eastAsia="Times New Roman"/>
          <w:lang w:eastAsia="ru-RU"/>
        </w:rPr>
        <w:t xml:space="preserve"> На данном этапе осуществляется закрепление     </w:t>
      </w:r>
      <w:proofErr w:type="gramStart"/>
      <w:r w:rsidRPr="004E5184">
        <w:rPr>
          <w:rFonts w:eastAsia="Times New Roman"/>
          <w:lang w:eastAsia="ru-RU"/>
        </w:rPr>
        <w:t>пройденного</w:t>
      </w:r>
      <w:proofErr w:type="gramEnd"/>
      <w:r w:rsidRPr="004E5184">
        <w:rPr>
          <w:rFonts w:eastAsia="Times New Roman"/>
          <w:lang w:eastAsia="ru-RU"/>
        </w:rPr>
        <w:t>, рефлексия.</w:t>
      </w:r>
    </w:p>
    <w:p w:rsidR="00C43FAD" w:rsidRPr="004E5184" w:rsidRDefault="00C43FAD" w:rsidP="004E5184">
      <w:pPr>
        <w:shd w:val="clear" w:color="auto" w:fill="FFFFFF"/>
        <w:autoSpaceDE w:val="0"/>
        <w:jc w:val="both"/>
        <w:rPr>
          <w:rFonts w:eastAsia="Times New Roman"/>
          <w:b/>
          <w:bCs/>
          <w:i/>
          <w:lang w:eastAsia="ru-RU"/>
        </w:rPr>
      </w:pPr>
      <w:r w:rsidRPr="004E5184">
        <w:rPr>
          <w:rFonts w:eastAsia="Times New Roman"/>
          <w:b/>
          <w:bCs/>
          <w:i/>
          <w:lang w:eastAsia="ru-RU"/>
        </w:rPr>
        <w:t>Оценка эффективности  занятий</w:t>
      </w:r>
    </w:p>
    <w:p w:rsidR="00C43FAD" w:rsidRPr="004E5184" w:rsidRDefault="00C43FAD" w:rsidP="004E5184">
      <w:pPr>
        <w:shd w:val="clear" w:color="auto" w:fill="FFFFFF"/>
        <w:autoSpaceDE w:val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Для оценки эффективности занятий можно использовать следующие показатели:   </w:t>
      </w:r>
    </w:p>
    <w:p w:rsidR="00C43FAD" w:rsidRPr="004E5184" w:rsidRDefault="00C43FAD" w:rsidP="004E5184">
      <w:pPr>
        <w:widowControl/>
        <w:numPr>
          <w:ilvl w:val="0"/>
          <w:numId w:val="5"/>
        </w:numPr>
        <w:shd w:val="clear" w:color="auto" w:fill="FFFFFF"/>
        <w:tabs>
          <w:tab w:val="clear" w:pos="720"/>
        </w:tabs>
        <w:suppressAutoHyphens w:val="0"/>
        <w:autoSpaceDE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степень помощи, которую оказывает психолог уча</w:t>
      </w:r>
      <w:r w:rsidRPr="004E5184">
        <w:rPr>
          <w:rFonts w:eastAsia="Times New Roman"/>
          <w:lang w:eastAsia="ru-RU"/>
        </w:rPr>
        <w:softHyphen/>
        <w:t>щимся при выполнении заданий: чем помощь  меньше, тем выше самостоятельность учени</w:t>
      </w:r>
      <w:r w:rsidRPr="004E5184">
        <w:rPr>
          <w:rFonts w:eastAsia="Times New Roman"/>
          <w:lang w:eastAsia="ru-RU"/>
        </w:rPr>
        <w:softHyphen/>
        <w:t>ков и, следовательно, выше развивающий эффект занятий;</w:t>
      </w:r>
    </w:p>
    <w:p w:rsidR="00C43FAD" w:rsidRPr="004E5184" w:rsidRDefault="00C43FAD" w:rsidP="004E5184">
      <w:pPr>
        <w:widowControl/>
        <w:numPr>
          <w:ilvl w:val="0"/>
          <w:numId w:val="5"/>
        </w:numPr>
        <w:shd w:val="clear" w:color="auto" w:fill="FFFFFF"/>
        <w:tabs>
          <w:tab w:val="clear" w:pos="720"/>
        </w:tabs>
        <w:suppressAutoHyphens w:val="0"/>
        <w:autoSpaceDE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поведение учащихся на занятиях: живость, актив</w:t>
      </w:r>
      <w:r w:rsidRPr="004E5184">
        <w:rPr>
          <w:rFonts w:eastAsia="Times New Roman"/>
          <w:lang w:eastAsia="ru-RU"/>
        </w:rPr>
        <w:softHyphen/>
        <w:t>ность, заинтересованность школьников обеспечи</w:t>
      </w:r>
      <w:r w:rsidRPr="004E5184">
        <w:rPr>
          <w:rFonts w:eastAsia="Times New Roman"/>
          <w:lang w:eastAsia="ru-RU"/>
        </w:rPr>
        <w:softHyphen/>
        <w:t>вают положительные результаты занятий;</w:t>
      </w:r>
    </w:p>
    <w:p w:rsidR="00C43FAD" w:rsidRPr="004E5184" w:rsidRDefault="00C43FAD" w:rsidP="004E5184">
      <w:pPr>
        <w:widowControl/>
        <w:numPr>
          <w:ilvl w:val="0"/>
          <w:numId w:val="5"/>
        </w:numPr>
        <w:shd w:val="clear" w:color="auto" w:fill="FFFFFF"/>
        <w:tabs>
          <w:tab w:val="clear" w:pos="720"/>
        </w:tabs>
        <w:suppressAutoHyphens w:val="0"/>
        <w:autoSpaceDE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результаты выполнения контрольных психологи</w:t>
      </w:r>
      <w:r w:rsidRPr="004E5184">
        <w:rPr>
          <w:rFonts w:eastAsia="Times New Roman"/>
          <w:lang w:eastAsia="ru-RU"/>
        </w:rPr>
        <w:softHyphen/>
        <w:t>ческих заданий, в качестве которых даются зада</w:t>
      </w:r>
      <w:r w:rsidRPr="004E5184">
        <w:rPr>
          <w:rFonts w:eastAsia="Times New Roman"/>
          <w:lang w:eastAsia="ru-RU"/>
        </w:rPr>
        <w:softHyphen/>
        <w:t>ния, уже выполнявшиеся учениками, но другие по своему внешнему оформлению, и выявляется, справляются ли ученики с этими заданиями само</w:t>
      </w:r>
      <w:r w:rsidRPr="004E5184">
        <w:rPr>
          <w:rFonts w:eastAsia="Times New Roman"/>
          <w:lang w:eastAsia="ru-RU"/>
        </w:rPr>
        <w:softHyphen/>
        <w:t xml:space="preserve">стоятельно; </w:t>
      </w:r>
    </w:p>
    <w:p w:rsidR="00C43FAD" w:rsidRPr="004E5184" w:rsidRDefault="00C43FAD" w:rsidP="004E5184">
      <w:pPr>
        <w:widowControl/>
        <w:numPr>
          <w:ilvl w:val="0"/>
          <w:numId w:val="5"/>
        </w:numPr>
        <w:shd w:val="clear" w:color="auto" w:fill="FFFFFF"/>
        <w:tabs>
          <w:tab w:val="clear" w:pos="720"/>
        </w:tabs>
        <w:suppressAutoHyphens w:val="0"/>
        <w:autoSpaceDE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косвенным показателем эффективности  может быть повышение успеваемости по раз</w:t>
      </w:r>
      <w:r w:rsidRPr="004E5184">
        <w:rPr>
          <w:rFonts w:eastAsia="Times New Roman"/>
          <w:lang w:eastAsia="ru-RU"/>
        </w:rPr>
        <w:softHyphen/>
        <w:t>ным школьным дисциплинам, а также наблюдения учителей за работой учащихся на других уроках (повышение активности, работоспособности, внима</w:t>
      </w:r>
      <w:r w:rsidRPr="004E5184">
        <w:rPr>
          <w:rFonts w:eastAsia="Times New Roman"/>
          <w:lang w:eastAsia="ru-RU"/>
        </w:rPr>
        <w:softHyphen/>
        <w:t>тельности, улучшение мыслительной деятельности и др.).</w:t>
      </w:r>
    </w:p>
    <w:p w:rsidR="004D331A" w:rsidRPr="004E5184" w:rsidRDefault="004D331A" w:rsidP="004E5184">
      <w:pPr>
        <w:pStyle w:val="a6"/>
        <w:spacing w:after="0"/>
        <w:ind w:firstLine="851"/>
        <w:contextualSpacing/>
        <w:jc w:val="both"/>
        <w:rPr>
          <w:b/>
          <w:color w:val="000000"/>
        </w:rPr>
      </w:pPr>
    </w:p>
    <w:p w:rsidR="004D331A" w:rsidRPr="004E5184" w:rsidRDefault="005836D7" w:rsidP="00100EE1">
      <w:pPr>
        <w:pStyle w:val="a6"/>
        <w:spacing w:after="0"/>
        <w:ind w:firstLine="851"/>
        <w:contextualSpacing/>
        <w:jc w:val="center"/>
        <w:rPr>
          <w:b/>
          <w:u w:val="single"/>
        </w:rPr>
      </w:pPr>
      <w:r w:rsidRPr="004E5184">
        <w:rPr>
          <w:b/>
          <w:color w:val="000000"/>
          <w:u w:val="single"/>
        </w:rPr>
        <w:t>3.</w:t>
      </w:r>
      <w:r w:rsidR="004D331A" w:rsidRPr="004E5184">
        <w:rPr>
          <w:b/>
          <w:color w:val="000000"/>
          <w:u w:val="single"/>
        </w:rPr>
        <w:t>Описание места коррекционного курса в учебном плане</w:t>
      </w:r>
    </w:p>
    <w:p w:rsidR="00C43FAD" w:rsidRPr="004E5184" w:rsidRDefault="00C43FAD" w:rsidP="004E5184">
      <w:pPr>
        <w:jc w:val="both"/>
        <w:rPr>
          <w:rFonts w:eastAsia="Times New Roman"/>
          <w:bCs/>
          <w:spacing w:val="-12"/>
          <w:lang w:eastAsia="ar-SA"/>
        </w:rPr>
      </w:pPr>
      <w:proofErr w:type="gramStart"/>
      <w:r w:rsidRPr="004E5184">
        <w:rPr>
          <w:rFonts w:eastAsia="Times New Roman"/>
          <w:lang w:eastAsia="ar-SA"/>
        </w:rPr>
        <w:t xml:space="preserve">Программа коррекционного курса «Развитие психомоторики и сенсорных процессов»  входит   в   часть формируемую участниками образовательных отношений,  </w:t>
      </w:r>
      <w:proofErr w:type="spellStart"/>
      <w:r w:rsidRPr="004E5184">
        <w:rPr>
          <w:rFonts w:eastAsia="Times New Roman"/>
          <w:lang w:eastAsia="ar-SA"/>
        </w:rPr>
        <w:t>коррекционно</w:t>
      </w:r>
      <w:proofErr w:type="spellEnd"/>
      <w:r w:rsidRPr="004E5184">
        <w:rPr>
          <w:rFonts w:eastAsia="Times New Roman"/>
          <w:lang w:eastAsia="ar-SA"/>
        </w:rPr>
        <w:t xml:space="preserve"> – развивающую область учебного плана для обучающихся с легкой степенью умственной отсталости   </w:t>
      </w:r>
      <w:r w:rsidR="00AD2766" w:rsidRPr="004E5184">
        <w:rPr>
          <w:rFonts w:eastAsia="Times New Roman"/>
          <w:lang w:eastAsia="ar-SA"/>
        </w:rPr>
        <w:t>МОУ ИРМО «Марковская СОШ</w:t>
      </w:r>
      <w:r w:rsidRPr="004E5184">
        <w:rPr>
          <w:rFonts w:eastAsia="Times New Roman"/>
          <w:lang w:eastAsia="ar-SA"/>
        </w:rPr>
        <w:t>».</w:t>
      </w:r>
      <w:proofErr w:type="gramEnd"/>
    </w:p>
    <w:p w:rsidR="00C43FAD" w:rsidRPr="004E5184" w:rsidRDefault="00C43FAD" w:rsidP="004E5184">
      <w:pPr>
        <w:shd w:val="clear" w:color="auto" w:fill="FFFFFF"/>
        <w:jc w:val="both"/>
        <w:rPr>
          <w:rFonts w:eastAsia="Times New Roman"/>
          <w:bCs/>
          <w:spacing w:val="-12"/>
          <w:lang w:eastAsia="ru-RU"/>
        </w:rPr>
      </w:pPr>
      <w:r w:rsidRPr="004E5184">
        <w:rPr>
          <w:rFonts w:eastAsia="Times New Roman"/>
          <w:bCs/>
          <w:spacing w:val="-12"/>
          <w:lang w:eastAsia="ru-RU"/>
        </w:rPr>
        <w:t xml:space="preserve">Программа рассчитана на </w:t>
      </w:r>
      <w:r w:rsidR="00AD2766" w:rsidRPr="004E5184">
        <w:rPr>
          <w:rFonts w:eastAsia="Times New Roman"/>
          <w:bCs/>
          <w:spacing w:val="-12"/>
          <w:lang w:eastAsia="ru-RU"/>
        </w:rPr>
        <w:t>4года</w:t>
      </w:r>
      <w:r w:rsidRPr="004E5184">
        <w:rPr>
          <w:rFonts w:eastAsia="Times New Roman"/>
          <w:bCs/>
          <w:spacing w:val="-12"/>
          <w:lang w:eastAsia="ru-RU"/>
        </w:rPr>
        <w:t xml:space="preserve"> обучения:1 -4 класс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 xml:space="preserve">Продолжительность каждого занятия в среднем 30-40 минут. Предполагается </w:t>
      </w:r>
      <w:r w:rsidR="00F14FCA" w:rsidRPr="004E5184">
        <w:rPr>
          <w:rFonts w:eastAsia="Times New Roman"/>
          <w:lang w:eastAsia="ar-SA"/>
        </w:rPr>
        <w:t>2</w:t>
      </w:r>
      <w:r w:rsidRPr="004E5184">
        <w:rPr>
          <w:rFonts w:eastAsia="Times New Roman"/>
          <w:lang w:eastAsia="ar-SA"/>
        </w:rPr>
        <w:t>подгрупповых занятия в неделю.</w:t>
      </w:r>
    </w:p>
    <w:p w:rsidR="00531AEE" w:rsidRPr="004E5184" w:rsidRDefault="00531AEE" w:rsidP="004E5184">
      <w:pPr>
        <w:pStyle w:val="a6"/>
        <w:spacing w:after="0"/>
        <w:ind w:firstLine="851"/>
        <w:contextualSpacing/>
        <w:jc w:val="both"/>
      </w:pPr>
      <w:r w:rsidRPr="004E5184">
        <w:t xml:space="preserve">Настоящая программа составлена в соответствии с учебным планом школы, рассчитана на </w:t>
      </w:r>
      <w:r w:rsidR="00EB226D" w:rsidRPr="004E5184">
        <w:t xml:space="preserve">4 </w:t>
      </w:r>
      <w:r w:rsidRPr="004E5184">
        <w:t>года обучения:</w:t>
      </w:r>
    </w:p>
    <w:p w:rsidR="00EB226D" w:rsidRPr="004E5184" w:rsidRDefault="00EB226D" w:rsidP="004E5184">
      <w:pPr>
        <w:pStyle w:val="a6"/>
        <w:numPr>
          <w:ilvl w:val="0"/>
          <w:numId w:val="2"/>
        </w:numPr>
        <w:tabs>
          <w:tab w:val="left" w:pos="720"/>
        </w:tabs>
        <w:spacing w:after="0"/>
        <w:ind w:left="0" w:firstLine="851"/>
        <w:contextualSpacing/>
        <w:jc w:val="both"/>
      </w:pPr>
      <w:r w:rsidRPr="004E5184">
        <w:t xml:space="preserve">для 1 класса – </w:t>
      </w:r>
      <w:r w:rsidR="00F14FCA" w:rsidRPr="004E5184">
        <w:t>6</w:t>
      </w:r>
      <w:r w:rsidR="00E94115" w:rsidRPr="004E5184">
        <w:t>6</w:t>
      </w:r>
      <w:r w:rsidRPr="004E5184">
        <w:t xml:space="preserve"> часов;</w:t>
      </w:r>
    </w:p>
    <w:p w:rsidR="00531AEE" w:rsidRPr="004E5184" w:rsidRDefault="00531AEE" w:rsidP="004E5184">
      <w:pPr>
        <w:pStyle w:val="a6"/>
        <w:numPr>
          <w:ilvl w:val="0"/>
          <w:numId w:val="2"/>
        </w:numPr>
        <w:tabs>
          <w:tab w:val="left" w:pos="720"/>
        </w:tabs>
        <w:spacing w:after="0"/>
        <w:ind w:left="0" w:firstLine="851"/>
        <w:contextualSpacing/>
        <w:jc w:val="both"/>
      </w:pPr>
      <w:r w:rsidRPr="004E5184">
        <w:t xml:space="preserve">для 2 класса – </w:t>
      </w:r>
      <w:r w:rsidR="00F14FCA" w:rsidRPr="004E5184">
        <w:t>68 часов</w:t>
      </w:r>
      <w:r w:rsidRPr="004E5184">
        <w:t>;</w:t>
      </w:r>
    </w:p>
    <w:p w:rsidR="00F14FCA" w:rsidRPr="004E5184" w:rsidRDefault="00531AEE" w:rsidP="004E5184">
      <w:pPr>
        <w:pStyle w:val="a6"/>
        <w:numPr>
          <w:ilvl w:val="0"/>
          <w:numId w:val="2"/>
        </w:numPr>
        <w:tabs>
          <w:tab w:val="left" w:pos="720"/>
        </w:tabs>
        <w:spacing w:after="0"/>
        <w:ind w:left="0" w:firstLine="851"/>
        <w:contextualSpacing/>
        <w:jc w:val="both"/>
      </w:pPr>
      <w:r w:rsidRPr="004E5184">
        <w:t xml:space="preserve">для 3 класса – </w:t>
      </w:r>
      <w:r w:rsidR="00F14FCA" w:rsidRPr="004E5184">
        <w:t>68 часов;</w:t>
      </w:r>
    </w:p>
    <w:p w:rsidR="00531AEE" w:rsidRPr="004E5184" w:rsidRDefault="00531AEE" w:rsidP="004E5184">
      <w:pPr>
        <w:pStyle w:val="a6"/>
        <w:numPr>
          <w:ilvl w:val="0"/>
          <w:numId w:val="2"/>
        </w:numPr>
        <w:tabs>
          <w:tab w:val="left" w:pos="720"/>
        </w:tabs>
        <w:spacing w:after="0"/>
        <w:ind w:left="0" w:firstLine="851"/>
        <w:contextualSpacing/>
        <w:jc w:val="both"/>
      </w:pPr>
      <w:r w:rsidRPr="004E5184">
        <w:t xml:space="preserve">для 4 класса – </w:t>
      </w:r>
      <w:r w:rsidR="00F14FCA" w:rsidRPr="004E5184">
        <w:t>68 часов</w:t>
      </w:r>
    </w:p>
    <w:p w:rsidR="00100EE1" w:rsidRDefault="00100EE1" w:rsidP="004E5184">
      <w:pPr>
        <w:pStyle w:val="a6"/>
        <w:spacing w:after="0"/>
        <w:ind w:firstLine="851"/>
        <w:contextualSpacing/>
        <w:jc w:val="center"/>
        <w:rPr>
          <w:b/>
          <w:u w:val="single"/>
        </w:rPr>
      </w:pPr>
    </w:p>
    <w:p w:rsidR="004D331A" w:rsidRPr="004E5184" w:rsidRDefault="005836D7" w:rsidP="004E5184">
      <w:pPr>
        <w:pStyle w:val="a6"/>
        <w:spacing w:after="0"/>
        <w:ind w:firstLine="851"/>
        <w:contextualSpacing/>
        <w:jc w:val="center"/>
        <w:rPr>
          <w:b/>
          <w:bCs/>
          <w:u w:val="single"/>
        </w:rPr>
      </w:pPr>
      <w:r w:rsidRPr="004E5184">
        <w:rPr>
          <w:b/>
          <w:u w:val="single"/>
        </w:rPr>
        <w:t>4.</w:t>
      </w:r>
      <w:r w:rsidR="004D331A" w:rsidRPr="004E5184">
        <w:rPr>
          <w:b/>
          <w:u w:val="single"/>
        </w:rPr>
        <w:t>Личностные и предметные результаты освоения коррекционного курса</w:t>
      </w:r>
    </w:p>
    <w:p w:rsidR="00C43FAD" w:rsidRPr="004E5184" w:rsidRDefault="00C43FAD" w:rsidP="004E5184">
      <w:pPr>
        <w:jc w:val="both"/>
        <w:rPr>
          <w:rFonts w:eastAsia="Times New Roman"/>
          <w:b/>
          <w:lang w:eastAsia="ru-RU"/>
        </w:rPr>
      </w:pPr>
      <w:r w:rsidRPr="004E5184">
        <w:rPr>
          <w:rFonts w:eastAsia="Times New Roman"/>
          <w:b/>
          <w:lang w:eastAsia="ru-RU"/>
        </w:rPr>
        <w:t xml:space="preserve">Личностные, предметные, БУД результаты  освоения курса  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В результате освоения предметного содержания курса «Развитие психомоторики  и сенсорных процессов» у обучающихся предполагается формирование </w:t>
      </w:r>
      <w:r w:rsidRPr="004E5184">
        <w:rPr>
          <w:rFonts w:eastAsia="Times New Roman"/>
          <w:b/>
          <w:bCs/>
          <w:lang w:eastAsia="ru-RU"/>
        </w:rPr>
        <w:t xml:space="preserve"> БУД учебных действий </w:t>
      </w:r>
      <w:proofErr w:type="gramStart"/>
      <w:r w:rsidRPr="004E5184">
        <w:rPr>
          <w:rFonts w:eastAsia="Times New Roman"/>
          <w:b/>
          <w:bCs/>
          <w:lang w:eastAsia="ru-RU"/>
        </w:rPr>
        <w:t>на конец</w:t>
      </w:r>
      <w:proofErr w:type="gramEnd"/>
      <w:r w:rsidRPr="004E5184">
        <w:rPr>
          <w:rFonts w:eastAsia="Times New Roman"/>
          <w:b/>
          <w:bCs/>
          <w:lang w:eastAsia="ru-RU"/>
        </w:rPr>
        <w:t xml:space="preserve"> 4 класса (личностных, познавательных, регулятивных, коммуникативных)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i/>
          <w:iCs/>
          <w:lang w:eastAsia="ru-RU"/>
        </w:rPr>
        <w:t>Личностные:</w:t>
      </w:r>
      <w:r w:rsidRPr="004E5184">
        <w:rPr>
          <w:rFonts w:eastAsia="Times New Roman"/>
          <w:lang w:eastAsia="ru-RU"/>
        </w:rPr>
        <w:t xml:space="preserve"> обучение на занятиях по данному курсу организует и дисциплинирует школьников с интеллектуальным недоразвитием, способствует формированию мотивации к учению, интереса (когда ребенок задает вопросы) и позитивного отношения к себе и окружающему миру.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proofErr w:type="gramStart"/>
      <w:r w:rsidRPr="004E5184">
        <w:rPr>
          <w:rFonts w:eastAsia="Times New Roman"/>
          <w:i/>
          <w:iCs/>
          <w:lang w:eastAsia="ru-RU"/>
        </w:rPr>
        <w:t>Регулятивные</w:t>
      </w:r>
      <w:proofErr w:type="gramEnd"/>
      <w:r w:rsidRPr="004E5184">
        <w:rPr>
          <w:rFonts w:eastAsia="Times New Roman"/>
          <w:i/>
          <w:iCs/>
          <w:lang w:eastAsia="ru-RU"/>
        </w:rPr>
        <w:t>:</w:t>
      </w:r>
      <w:r w:rsidRPr="004E5184">
        <w:rPr>
          <w:rFonts w:eastAsia="Times New Roman"/>
          <w:lang w:eastAsia="ru-RU"/>
        </w:rPr>
        <w:t xml:space="preserve"> содержание занятий позволяет развивать и эту группу умений. 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proofErr w:type="gramStart"/>
      <w:r w:rsidRPr="004E5184">
        <w:rPr>
          <w:rFonts w:eastAsia="Times New Roman"/>
          <w:lang w:eastAsia="ru-RU"/>
        </w:rPr>
        <w:t>Обучающимся</w:t>
      </w:r>
      <w:proofErr w:type="gramEnd"/>
      <w:r w:rsidRPr="004E5184">
        <w:rPr>
          <w:rFonts w:eastAsia="Times New Roman"/>
          <w:lang w:eastAsia="ru-RU"/>
        </w:rPr>
        <w:t xml:space="preserve"> с нарушениями интеллекта свойственны </w:t>
      </w:r>
      <w:proofErr w:type="spellStart"/>
      <w:r w:rsidRPr="004E5184">
        <w:rPr>
          <w:rFonts w:eastAsia="Times New Roman"/>
          <w:lang w:eastAsia="ru-RU"/>
        </w:rPr>
        <w:t>некритичность</w:t>
      </w:r>
      <w:proofErr w:type="spellEnd"/>
      <w:r w:rsidRPr="004E5184">
        <w:rPr>
          <w:rFonts w:eastAsia="Times New Roman"/>
          <w:lang w:eastAsia="ru-RU"/>
        </w:rPr>
        <w:t xml:space="preserve"> в выполнении действий, низкий уровень самоконтроля, обусловленные косностью и </w:t>
      </w:r>
      <w:proofErr w:type="spellStart"/>
      <w:r w:rsidRPr="004E5184">
        <w:rPr>
          <w:rFonts w:eastAsia="Times New Roman"/>
          <w:lang w:eastAsia="ru-RU"/>
        </w:rPr>
        <w:t>тугоподвижностью</w:t>
      </w:r>
      <w:proofErr w:type="spellEnd"/>
      <w:r w:rsidRPr="004E5184">
        <w:rPr>
          <w:rFonts w:eastAsia="Times New Roman"/>
          <w:lang w:eastAsia="ru-RU"/>
        </w:rPr>
        <w:t xml:space="preserve"> процессов мышления, связанных с инертностью нервных процессов. 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Из-за слабости регулирующей функции мышления и речи таким детям трудно полностью подчинить свои действия инструкции педагога, поэтому формирование у них представлений о предметах и явлениях и др. происходит последовательно, поэтапно. 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Многие проблемы в обучении снимаются, если ученики умеют контролировать свою деятельность. Освоение элементов учебной деятельности, протекающее с задержкой у детей с особыми образовательными потребностями, успешно корригируется в процессе специально организованных занятий, когда ребенок постепенно учится определять цель своей деятельности, планировать её, двигаться по заданному плану, контролировать свои действия, оценивать и корректировать полученный результат. Кроме того, у школьника вырабатывается волевая саморегуляция как способность к мобилизации сил и энергии и волевому усилию; воспитывается привычка к труду, желание трудиться.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proofErr w:type="gramStart"/>
      <w:r w:rsidRPr="004E5184">
        <w:rPr>
          <w:rFonts w:eastAsia="Times New Roman"/>
          <w:i/>
          <w:iCs/>
          <w:lang w:eastAsia="ru-RU"/>
        </w:rPr>
        <w:t>Познавательные:</w:t>
      </w:r>
      <w:r w:rsidRPr="004E5184">
        <w:rPr>
          <w:rFonts w:eastAsia="Times New Roman"/>
          <w:lang w:eastAsia="ru-RU"/>
        </w:rPr>
        <w:t xml:space="preserve"> на занятиях по развитию психомоторики и сенсорных процессов в результате целенаправленных обучающих воздействий педагога-психолога у ребенка с интеллектуальной недостаточностью формируются эталонные представления о цвете, форме, величине, о признаках и свойствах различных предметов и материалов, их положении в пространстве и др., развиваются все виды восприятия, тем самым закладывается основа для развития умственной деятельности.</w:t>
      </w:r>
      <w:proofErr w:type="gramEnd"/>
      <w:r w:rsidRPr="004E5184">
        <w:rPr>
          <w:rFonts w:eastAsia="Times New Roman"/>
          <w:lang w:eastAsia="ru-RU"/>
        </w:rPr>
        <w:t xml:space="preserve"> Кроме того, создаются необходимые предпосылки для формирования </w:t>
      </w:r>
      <w:r w:rsidRPr="004E5184">
        <w:rPr>
          <w:rFonts w:eastAsia="Times New Roman"/>
          <w:lang w:eastAsia="ru-RU"/>
        </w:rPr>
        <w:lastRenderedPageBreak/>
        <w:t xml:space="preserve">психических функций, имеющих первостепенное значение для возможности дальнейшего обучения, осуществляется подготовка школьников к восприятию учебного материала на уроках письма и развития речи, чтения и развития речи, математики и др. 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proofErr w:type="gramStart"/>
      <w:r w:rsidRPr="004E5184">
        <w:rPr>
          <w:rFonts w:eastAsia="Times New Roman"/>
          <w:lang w:eastAsia="ru-RU"/>
        </w:rPr>
        <w:t xml:space="preserve">В процессе обучения ребенок овладевает сенсорными эталонами для определения отношений выявленных свойств и качеств данного предмета к свойствам и качествам других предметов и поисковыми способами ориентирования; у него появляется точность восприятия, формируется способность анализировать свойства предметов, сравнивать их, обобщать, сопоставлять результаты восприятия, тем самым создаются условия для коррекции памяти, внимания и других психических функций. </w:t>
      </w:r>
      <w:proofErr w:type="gramEnd"/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i/>
          <w:iCs/>
          <w:lang w:eastAsia="ru-RU"/>
        </w:rPr>
        <w:t>Коммуникативные</w:t>
      </w:r>
      <w:r w:rsidRPr="004E5184">
        <w:rPr>
          <w:rFonts w:eastAsia="Times New Roman"/>
          <w:lang w:eastAsia="ru-RU"/>
        </w:rPr>
        <w:t>: особое внимание на занятиях уделяется развитию речи и коммуникативных навыков детей</w:t>
      </w:r>
      <w:proofErr w:type="gramStart"/>
      <w:r w:rsidRPr="004E5184">
        <w:rPr>
          <w:rFonts w:eastAsia="Times New Roman"/>
          <w:lang w:eastAsia="ru-RU"/>
        </w:rPr>
        <w:t xml:space="preserve"> .</w:t>
      </w:r>
      <w:proofErr w:type="gramEnd"/>
      <w:r w:rsidRPr="004E5184">
        <w:rPr>
          <w:rFonts w:eastAsia="Times New Roman"/>
          <w:lang w:eastAsia="ru-RU"/>
        </w:rPr>
        <w:t xml:space="preserve"> Словесные обозначения свойств и качеств предметов и явлений, а также существующих между ними взаимосвязей и взаимоотношений обеспечивают возможность абстракции и обобщения, способствуют осмысливанию воспринимаемого учеником. Разные виды деятельности предоставляют большие возможности для обогащения словарного запаса воспитанников.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Школьники учатся с достаточной полнотой и точностью выражать свои мысли в соответствии с задачами и условиями коммуникации, овладевают монологической и диалогической формами речи в соответствии с грамматическими и синтаксическими нормами родного языка.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Курс по развитию психомоторики и сенсорных процессов представляет благоприятный конте</w:t>
      </w:r>
      <w:proofErr w:type="gramStart"/>
      <w:r w:rsidRPr="004E5184">
        <w:rPr>
          <w:rFonts w:eastAsia="Times New Roman"/>
          <w:lang w:eastAsia="ru-RU"/>
        </w:rPr>
        <w:t>кст дл</w:t>
      </w:r>
      <w:proofErr w:type="gramEnd"/>
      <w:r w:rsidRPr="004E5184">
        <w:rPr>
          <w:rFonts w:eastAsia="Times New Roman"/>
          <w:lang w:eastAsia="ru-RU"/>
        </w:rPr>
        <w:t>я формирования таких коммуникативных действий, как умения объяснять свой выбор, строить фразы, отвечать на поставленный вопрос, аргументировать; работать в парах и малых группах; а также, вербальных и невербальных способов коммуникации.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 Умение соотносить свои поступки и события с принятыми этическими принципами.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 Анализировать причины своего успеха/неуспеха в учении, связывая успех с усилием, трудолюбием, старанием.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 Фиксировать свои изменения, сравнивая прежние достижения с сегодняшними результатами, адекватно выражать их в речи.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 Понимать чувства других людей, сопереживать им и проявлять эти чувства в поступках, направленных на помощь и обеспечение благополучия.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Ребенок  получит возможность для формирования: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 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 адекватного понимания причин успешности/</w:t>
      </w:r>
      <w:proofErr w:type="spellStart"/>
      <w:r w:rsidRPr="004E5184">
        <w:rPr>
          <w:rFonts w:eastAsia="Times New Roman"/>
          <w:lang w:eastAsia="ru-RU"/>
        </w:rPr>
        <w:t>неуспешности</w:t>
      </w:r>
      <w:proofErr w:type="spellEnd"/>
      <w:r w:rsidRPr="004E5184">
        <w:rPr>
          <w:rFonts w:eastAsia="Times New Roman"/>
          <w:lang w:eastAsia="ru-RU"/>
        </w:rPr>
        <w:t xml:space="preserve"> учебной деятельности;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 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 </w:t>
      </w:r>
      <w:proofErr w:type="spellStart"/>
      <w:r w:rsidRPr="004E5184">
        <w:rPr>
          <w:rFonts w:eastAsia="Times New Roman"/>
          <w:lang w:eastAsia="ru-RU"/>
        </w:rPr>
        <w:t>эмпатии</w:t>
      </w:r>
      <w:proofErr w:type="spellEnd"/>
      <w:r w:rsidRPr="004E5184">
        <w:rPr>
          <w:rFonts w:eastAsia="Times New Roman"/>
          <w:lang w:eastAsia="ru-RU"/>
        </w:rPr>
        <w:t xml:space="preserve"> как осознанного понимания ребенком чувства других людей и сопереживания им;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 позитивно-эмоционального отношения к себе и окружающему миру.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b/>
          <w:lang w:eastAsia="ru-RU"/>
        </w:rPr>
        <w:t xml:space="preserve"> БУД изучения курса</w:t>
      </w:r>
      <w:r w:rsidRPr="004E5184">
        <w:rPr>
          <w:rFonts w:eastAsia="Times New Roman"/>
          <w:lang w:eastAsia="ru-RU"/>
        </w:rPr>
        <w:t xml:space="preserve"> «Развитие психомоторики и сенсорных процессов» является формирование следующих БУД: (под руководством педагога)</w:t>
      </w:r>
    </w:p>
    <w:p w:rsidR="00C43FAD" w:rsidRPr="004E5184" w:rsidRDefault="00C43FAD" w:rsidP="004E5184">
      <w:pPr>
        <w:jc w:val="both"/>
        <w:rPr>
          <w:rFonts w:eastAsia="Times New Roman"/>
          <w:b/>
          <w:bCs/>
          <w:lang w:eastAsia="ar-SA"/>
        </w:rPr>
      </w:pPr>
      <w:proofErr w:type="gramStart"/>
      <w:r w:rsidRPr="004E5184">
        <w:rPr>
          <w:rFonts w:eastAsia="Times New Roman"/>
          <w:b/>
          <w:bCs/>
          <w:lang w:eastAsia="ar-SA"/>
        </w:rPr>
        <w:t>Регулятивные</w:t>
      </w:r>
      <w:proofErr w:type="gramEnd"/>
      <w:r w:rsidRPr="004E5184">
        <w:rPr>
          <w:rFonts w:eastAsia="Times New Roman"/>
          <w:b/>
          <w:bCs/>
          <w:lang w:eastAsia="ar-SA"/>
        </w:rPr>
        <w:t xml:space="preserve"> БУД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 Принимать и сохранять учебную задачу.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 Учиться: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 выделять промежуточные цели-требования с учетом конечного результата;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lastRenderedPageBreak/>
        <w:t> составлять план выполнения задачи и последовательность действий;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 работать по плану, регламентирующему </w:t>
      </w:r>
      <w:proofErr w:type="spellStart"/>
      <w:r w:rsidRPr="004E5184">
        <w:rPr>
          <w:rFonts w:eastAsia="Times New Roman"/>
          <w:lang w:eastAsia="ru-RU"/>
        </w:rPr>
        <w:t>пооперациональное</w:t>
      </w:r>
      <w:proofErr w:type="spellEnd"/>
      <w:r w:rsidRPr="004E5184">
        <w:rPr>
          <w:rFonts w:eastAsia="Times New Roman"/>
          <w:lang w:eastAsia="ru-RU"/>
        </w:rPr>
        <w:t xml:space="preserve"> выполнение действия в соотнесении с определенными условиями;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 при выполнении действия ориентироваться на правило контроля и успешно использовать его в процессе решения задачи, исправлять допущенные ошибки;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 вырабатывать критерии оценки и определять степень успешности выполнения своих действий и действий других учеников, исходя из имеющихся критериев.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Выпускник начальной ступени обучения в сфере регулятивных УУД получит возможность для овладения (в сотрудничестве с педагогом) всеми типами учебных действий, включая способность принимать и сохранять учебную цель и задачу, планировать ее реализацию, контролировать и оценивать свои действия, вносить (по возможности) соответствующие коррективы в их выполнение</w:t>
      </w:r>
    </w:p>
    <w:p w:rsidR="00C43FAD" w:rsidRPr="004E5184" w:rsidRDefault="00C43FAD" w:rsidP="004E5184">
      <w:pPr>
        <w:jc w:val="both"/>
        <w:rPr>
          <w:rFonts w:eastAsia="Times New Roman"/>
          <w:b/>
          <w:bCs/>
          <w:lang w:eastAsia="ar-SA"/>
        </w:rPr>
      </w:pPr>
      <w:proofErr w:type="gramStart"/>
      <w:r w:rsidRPr="004E5184">
        <w:rPr>
          <w:rFonts w:eastAsia="Times New Roman"/>
          <w:b/>
          <w:bCs/>
          <w:lang w:eastAsia="ar-SA"/>
        </w:rPr>
        <w:t>Познавательные</w:t>
      </w:r>
      <w:proofErr w:type="gramEnd"/>
      <w:r w:rsidRPr="004E5184">
        <w:rPr>
          <w:rFonts w:eastAsia="Times New Roman"/>
          <w:b/>
          <w:bCs/>
          <w:lang w:eastAsia="ar-SA"/>
        </w:rPr>
        <w:t xml:space="preserve"> БУД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 Извлекать информацию, представленную в разных формах (текст, таблица, схема, иллюстрация и др.), при направляющей помощи педагога;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 Учиться: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 анализировать конкретную ситуацию с целью выделения специфических ее особенностей для последующего обобщения;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 осуществлять подведение под понятие на основе распознавания объектов, выделения существенных признаков и их синтеза;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 устанавливать причинно-следственные связи в изучаемом круге явлений;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 овладевать действием простейшего моделирования, то есть выделять и обобщенно фиксировать существенные признаки объектов с целью решения конкретных задач.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Школьник в сфере </w:t>
      </w:r>
      <w:proofErr w:type="gramStart"/>
      <w:r w:rsidRPr="004E5184">
        <w:rPr>
          <w:rFonts w:eastAsia="Times New Roman"/>
          <w:lang w:eastAsia="ru-RU"/>
        </w:rPr>
        <w:t>познавательных</w:t>
      </w:r>
      <w:proofErr w:type="gramEnd"/>
      <w:r w:rsidRPr="004E5184">
        <w:rPr>
          <w:rFonts w:eastAsia="Times New Roman"/>
          <w:lang w:eastAsia="ru-RU"/>
        </w:rPr>
        <w:t xml:space="preserve"> УУД получит возможность для овладения (на доступном уровне) такими логическими действиями и операциями, как анализ и синтез, классификация, сравнение, обобщение; а также научиться использовать знаково-символические средства.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proofErr w:type="gramStart"/>
      <w:r w:rsidRPr="004E5184">
        <w:rPr>
          <w:rFonts w:eastAsia="Times New Roman"/>
          <w:b/>
          <w:bCs/>
          <w:lang w:eastAsia="ru-RU"/>
        </w:rPr>
        <w:t>Коммуникативные</w:t>
      </w:r>
      <w:proofErr w:type="gramEnd"/>
      <w:r w:rsidRPr="004E5184">
        <w:rPr>
          <w:rFonts w:eastAsia="Times New Roman"/>
          <w:b/>
          <w:bCs/>
          <w:lang w:eastAsia="ru-RU"/>
        </w:rPr>
        <w:t xml:space="preserve"> БУД: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 Учиться: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 выражать свои мысли в соответствии с задачами и условиями коммуникации;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 понимать возможности разных оснований для оценки одного и того же предмета, понимать относительность оценок или подходов к выбору;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 высказывать и аргументировать свое предложение, убеждать и уступать;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 сохранять доброжелательное отношение друг к другу в ситуации спора и противоречия интересов, с помощью вопросов выяснять недостающую информацию;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 брать на себя инициативу в организации совместного действия;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 осуществлять взаимный контроль и взаимную помощь по ходу выполнения задания.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proofErr w:type="gramStart"/>
      <w:r w:rsidRPr="004E5184">
        <w:rPr>
          <w:rFonts w:eastAsia="Times New Roman"/>
          <w:lang w:eastAsia="ru-RU"/>
        </w:rPr>
        <w:t>Обучающийся</w:t>
      </w:r>
      <w:proofErr w:type="gramEnd"/>
      <w:r w:rsidRPr="004E5184">
        <w:rPr>
          <w:rFonts w:eastAsia="Times New Roman"/>
          <w:lang w:eastAsia="ru-RU"/>
        </w:rPr>
        <w:t xml:space="preserve"> в сфере коммуникативных УУД получит возможность научиться: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 адекватно использовать речь и речевые средства для планирования и регуляции своей деятельности; эффективного решения разнообразных коммуникативных задач;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 сотрудничать со сверстниками при выполнении заданий в паре, группе: устанавливать очерёдность действий; осуществлять взаимопроверку; обсуждать совместное решение (предлагать варианты, сравнивать способы решения).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 продуктивно взаимодействовать с педагогом и сверстниками: договариваться и приходить к общему решению в совместной деятельности.</w:t>
      </w:r>
    </w:p>
    <w:p w:rsidR="00C43FAD" w:rsidRPr="004E5184" w:rsidRDefault="00C43FAD" w:rsidP="004E5184">
      <w:pPr>
        <w:jc w:val="both"/>
        <w:rPr>
          <w:rFonts w:eastAsia="Times New Roman"/>
          <w:b/>
          <w:lang w:eastAsia="ru-RU"/>
        </w:rPr>
      </w:pPr>
      <w:r w:rsidRPr="004E5184">
        <w:rPr>
          <w:rFonts w:eastAsia="Times New Roman"/>
          <w:b/>
          <w:lang w:eastAsia="ru-RU"/>
        </w:rPr>
        <w:lastRenderedPageBreak/>
        <w:t>Предполагаемые  предметные результаты: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В результате целенаправленной деятельности на занятиях по развитию психомоторики и сенсорных процессов школьники должны научиться: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— ориентироваться на сенсорные эталоны;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— узнавать предметы по заданным признакам;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— сравнивать предметы по внешним признакам;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— классифицировать предметы по форме, величине, цвету, функциональному назначению;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 xml:space="preserve">— составлять </w:t>
      </w:r>
      <w:proofErr w:type="spellStart"/>
      <w:r w:rsidRPr="004E5184">
        <w:rPr>
          <w:rFonts w:eastAsia="Times New Roman"/>
          <w:lang w:eastAsia="ar-SA"/>
        </w:rPr>
        <w:t>сериационные</w:t>
      </w:r>
      <w:proofErr w:type="spellEnd"/>
      <w:r w:rsidRPr="004E5184">
        <w:rPr>
          <w:rFonts w:eastAsia="Times New Roman"/>
          <w:lang w:eastAsia="ar-SA"/>
        </w:rPr>
        <w:t xml:space="preserve"> ряды предметов и их изображений по разным признакам;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— практически выделять признаки и свойства объектов и явлений;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— давать полное описание объектов и явлений;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— различать противоположно направленные действия и явления;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— видеть временные рамки своей деятельности;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— определять последовательность событий;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— ориентироваться в пространстве;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— целенаправленно выполнять действия по инструкции;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— самопроизвольно согласовывать свои движения и действия;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— опосредовать свою деятельность речью.</w:t>
      </w:r>
    </w:p>
    <w:p w:rsidR="00C43FAD" w:rsidRPr="004E5184" w:rsidRDefault="00C43FAD" w:rsidP="004E5184">
      <w:pPr>
        <w:jc w:val="both"/>
        <w:rPr>
          <w:rFonts w:eastAsia="Times New Roman"/>
          <w:b/>
          <w:lang w:eastAsia="ar-SA"/>
        </w:rPr>
      </w:pPr>
      <w:r w:rsidRPr="004E5184">
        <w:rPr>
          <w:rFonts w:eastAsia="Times New Roman"/>
          <w:lang w:eastAsia="ar-SA"/>
        </w:rPr>
        <w:t>Своевременная психолого-педагогическая помощь младшим школьникам с интеллектуальной недостаточностью является необходимой предпосылкой их успешного обучения.</w:t>
      </w:r>
    </w:p>
    <w:p w:rsidR="00C43FAD" w:rsidRPr="004E5184" w:rsidRDefault="00C43FAD" w:rsidP="004E5184">
      <w:pPr>
        <w:jc w:val="both"/>
        <w:rPr>
          <w:rFonts w:eastAsia="Times New Roman"/>
          <w:b/>
          <w:lang w:eastAsia="ar-SA"/>
        </w:rPr>
      </w:pPr>
      <w:proofErr w:type="gramStart"/>
      <w:r w:rsidRPr="004E5184">
        <w:rPr>
          <w:rFonts w:eastAsia="Times New Roman"/>
          <w:b/>
          <w:lang w:eastAsia="ar-SA"/>
        </w:rPr>
        <w:t>Контроль за</w:t>
      </w:r>
      <w:proofErr w:type="gramEnd"/>
      <w:r w:rsidRPr="004E5184">
        <w:rPr>
          <w:rFonts w:eastAsia="Times New Roman"/>
          <w:b/>
          <w:lang w:eastAsia="ar-SA"/>
        </w:rPr>
        <w:t xml:space="preserve"> уровнем сформированности моторных и сенсорных процессов у детей</w:t>
      </w:r>
    </w:p>
    <w:p w:rsidR="00531AEE" w:rsidRPr="004E5184" w:rsidRDefault="005836D7" w:rsidP="004E5184">
      <w:pPr>
        <w:pStyle w:val="a6"/>
        <w:spacing w:after="0"/>
        <w:ind w:firstLine="851"/>
        <w:contextualSpacing/>
        <w:jc w:val="center"/>
        <w:rPr>
          <w:b/>
          <w:bCs/>
          <w:u w:val="single"/>
        </w:rPr>
      </w:pPr>
      <w:r w:rsidRPr="004E5184">
        <w:rPr>
          <w:b/>
          <w:u w:val="single"/>
        </w:rPr>
        <w:t>5.</w:t>
      </w:r>
      <w:r w:rsidR="004D331A" w:rsidRPr="004E5184">
        <w:rPr>
          <w:b/>
          <w:u w:val="single"/>
        </w:rPr>
        <w:t>Содержание коррекционного курса</w:t>
      </w:r>
      <w:r w:rsidR="00AD2766" w:rsidRPr="004E5184">
        <w:rPr>
          <w:b/>
          <w:u w:val="single"/>
        </w:rPr>
        <w:t xml:space="preserve"> «</w:t>
      </w:r>
      <w:r w:rsidR="00531AEE" w:rsidRPr="004E5184">
        <w:rPr>
          <w:b/>
          <w:bCs/>
          <w:u w:val="single"/>
        </w:rPr>
        <w:t>Развитие психомоторики и сенсорных процессов</w:t>
      </w:r>
      <w:r w:rsidR="00AD2766" w:rsidRPr="004E5184">
        <w:rPr>
          <w:b/>
          <w:bCs/>
          <w:u w:val="single"/>
        </w:rPr>
        <w:t>»</w:t>
      </w:r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b/>
          <w:lang w:eastAsia="ru-RU"/>
        </w:rPr>
      </w:pPr>
      <w:r w:rsidRPr="004E5184">
        <w:rPr>
          <w:rFonts w:eastAsia="Times New Roman"/>
          <w:b/>
          <w:lang w:eastAsia="ru-RU"/>
        </w:rPr>
        <w:t>Основное содержание по сенсорному развитию:</w:t>
      </w:r>
    </w:p>
    <w:p w:rsidR="00C43FAD" w:rsidRPr="004E5184" w:rsidRDefault="00C43FAD" w:rsidP="004E5184">
      <w:pPr>
        <w:pStyle w:val="af4"/>
        <w:widowControl/>
        <w:numPr>
          <w:ilvl w:val="1"/>
          <w:numId w:val="8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proofErr w:type="gramStart"/>
      <w:r w:rsidRPr="004E5184">
        <w:rPr>
          <w:rFonts w:eastAsia="Times New Roman"/>
          <w:lang w:eastAsia="ru-RU"/>
        </w:rPr>
        <w:t>Знакомить с основными цветами (жёлтый, зеленый, красный, синий, черный, белый), геометрическими фигурами (узнавание, различение, называние круга, квадрата, треугольника, прямоугольника).</w:t>
      </w:r>
      <w:proofErr w:type="gramEnd"/>
      <w:r w:rsidRPr="004E5184">
        <w:rPr>
          <w:rFonts w:eastAsia="Times New Roman"/>
          <w:lang w:eastAsia="ru-RU"/>
        </w:rPr>
        <w:t xml:space="preserve"> Величины больше – меньше, длиннее – короче и т.д.</w:t>
      </w:r>
    </w:p>
    <w:p w:rsidR="00C43FAD" w:rsidRPr="004E5184" w:rsidRDefault="00C43FAD" w:rsidP="004E5184">
      <w:pPr>
        <w:pStyle w:val="af4"/>
        <w:widowControl/>
        <w:numPr>
          <w:ilvl w:val="1"/>
          <w:numId w:val="8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Учить сравнивать величины (наложением, приложение, «на глаз»).</w:t>
      </w:r>
    </w:p>
    <w:p w:rsidR="00C43FAD" w:rsidRPr="004E5184" w:rsidRDefault="00C43FAD" w:rsidP="004E5184">
      <w:pPr>
        <w:pStyle w:val="af4"/>
        <w:widowControl/>
        <w:numPr>
          <w:ilvl w:val="1"/>
          <w:numId w:val="8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Учить определять цвет, форму, величину в знакомых окружающих предметах. Группировать предметы по основным признакам.</w:t>
      </w:r>
    </w:p>
    <w:p w:rsidR="00C43FAD" w:rsidRPr="004E5184" w:rsidRDefault="00C43FAD" w:rsidP="004E5184">
      <w:pPr>
        <w:pStyle w:val="af4"/>
        <w:widowControl/>
        <w:numPr>
          <w:ilvl w:val="1"/>
          <w:numId w:val="8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Формировать пространственную ориентацию, ориентироваться в схеме собственного тела (расположение составляющих тела и отдельных частей тела) по вертикали, а затем по горизонтальному пространству. Формировать различение </w:t>
      </w:r>
      <w:proofErr w:type="spellStart"/>
      <w:r w:rsidRPr="004E5184">
        <w:rPr>
          <w:rFonts w:eastAsia="Times New Roman"/>
          <w:lang w:eastAsia="ru-RU"/>
        </w:rPr>
        <w:t>праволевосторонней</w:t>
      </w:r>
      <w:proofErr w:type="spellEnd"/>
      <w:r w:rsidRPr="004E5184">
        <w:rPr>
          <w:rFonts w:eastAsia="Times New Roman"/>
          <w:lang w:eastAsia="ru-RU"/>
        </w:rPr>
        <w:t xml:space="preserve"> организации среды с опорой на маркер, ориентация на листе бумаги.</w:t>
      </w:r>
    </w:p>
    <w:p w:rsidR="00C43FAD" w:rsidRPr="004E5184" w:rsidRDefault="00C43FAD" w:rsidP="004E5184">
      <w:pPr>
        <w:pStyle w:val="af4"/>
        <w:widowControl/>
        <w:numPr>
          <w:ilvl w:val="1"/>
          <w:numId w:val="8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proofErr w:type="gramStart"/>
      <w:r w:rsidRPr="004E5184">
        <w:rPr>
          <w:rFonts w:eastAsia="Times New Roman"/>
          <w:lang w:eastAsia="ru-RU"/>
        </w:rPr>
        <w:t>Знакомство с временными понятиями (называние дней: вчера, сегодня, завтра; называние частей суток: утро, день, вечер, ночь).</w:t>
      </w:r>
      <w:proofErr w:type="gramEnd"/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b/>
          <w:lang w:eastAsia="ru-RU"/>
        </w:rPr>
      </w:pPr>
      <w:r w:rsidRPr="004E5184">
        <w:rPr>
          <w:rFonts w:eastAsia="Times New Roman"/>
          <w:b/>
          <w:lang w:eastAsia="ru-RU"/>
        </w:rPr>
        <w:t xml:space="preserve">Содержание по психомоторному развитию: </w:t>
      </w:r>
      <w:r w:rsidRPr="004E5184">
        <w:rPr>
          <w:rFonts w:eastAsia="Times New Roman"/>
          <w:b/>
          <w:lang w:val="en-US" w:eastAsia="ru-RU"/>
        </w:rPr>
        <w:t>I</w:t>
      </w:r>
      <w:r w:rsidRPr="004E5184">
        <w:rPr>
          <w:rFonts w:eastAsia="Times New Roman"/>
          <w:b/>
          <w:lang w:eastAsia="ru-RU"/>
        </w:rPr>
        <w:t xml:space="preserve"> уровень – уровень активизации энергоснабжения психических процессов</w:t>
      </w:r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Этому уровню уделяется в подготовительном классе больше времени и внимания, так как здесь реализуется важная цель:</w:t>
      </w:r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Обеспечение и регуляция общего активационного фона, необходимого и достаточного для протекания всех психических процессов, то есть возникает повышение энергетического потенциала. Работа направлена на активизацию и энергоснабжение подкорковых образований головного мозга. На этом уровне решаются следующие задачи:</w:t>
      </w:r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lastRenderedPageBreak/>
        <w:t>- Повышение общей работоспособности</w:t>
      </w:r>
      <w:proofErr w:type="gramStart"/>
      <w:r w:rsidRPr="004E5184">
        <w:rPr>
          <w:rFonts w:eastAsia="Times New Roman"/>
          <w:lang w:eastAsia="ru-RU"/>
        </w:rPr>
        <w:t xml:space="preserve"> ,</w:t>
      </w:r>
      <w:proofErr w:type="gramEnd"/>
      <w:r w:rsidRPr="004E5184">
        <w:rPr>
          <w:rFonts w:eastAsia="Times New Roman"/>
          <w:lang w:eastAsia="ru-RU"/>
        </w:rPr>
        <w:t>улучшение самочувствия и активности через:</w:t>
      </w:r>
    </w:p>
    <w:p w:rsidR="00C43FAD" w:rsidRPr="004E5184" w:rsidRDefault="00C43FAD" w:rsidP="004E5184">
      <w:pPr>
        <w:widowControl/>
        <w:numPr>
          <w:ilvl w:val="1"/>
          <w:numId w:val="12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Постановку правильного дыхания, отработку дыхательных упражнений.</w:t>
      </w:r>
    </w:p>
    <w:p w:rsidR="00C43FAD" w:rsidRPr="004E5184" w:rsidRDefault="00C43FAD" w:rsidP="004E5184">
      <w:pPr>
        <w:widowControl/>
        <w:numPr>
          <w:ilvl w:val="1"/>
          <w:numId w:val="12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Знакомство со стимулирующими упражнениями и массажем для кисти рук и пальцев, головы, ушных раковин, ног, стопы.</w:t>
      </w:r>
    </w:p>
    <w:p w:rsidR="00C43FAD" w:rsidRPr="004E5184" w:rsidRDefault="00C43FAD" w:rsidP="004E5184">
      <w:pPr>
        <w:widowControl/>
        <w:numPr>
          <w:ilvl w:val="1"/>
          <w:numId w:val="12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Обучение правильным расслабляющим приёмам для мышц ног, рук, шеи.</w:t>
      </w:r>
    </w:p>
    <w:p w:rsidR="00C43FAD" w:rsidRPr="004E5184" w:rsidRDefault="00C43FAD" w:rsidP="004E5184">
      <w:pPr>
        <w:widowControl/>
        <w:numPr>
          <w:ilvl w:val="1"/>
          <w:numId w:val="12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Знакомство с простыми упражнениями, направленными на тренировку в управлении отдельными частями тела в разном положении.</w:t>
      </w:r>
    </w:p>
    <w:p w:rsidR="00C43FAD" w:rsidRPr="004E5184" w:rsidRDefault="00C43FAD" w:rsidP="004E5184">
      <w:pPr>
        <w:widowControl/>
        <w:numPr>
          <w:ilvl w:val="1"/>
          <w:numId w:val="12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Развитие устойчивости, чувства опоры на двух ногах с различным положением рук.</w:t>
      </w:r>
    </w:p>
    <w:p w:rsidR="00C43FAD" w:rsidRPr="004E5184" w:rsidRDefault="00C43FAD" w:rsidP="004E5184">
      <w:pPr>
        <w:widowControl/>
        <w:numPr>
          <w:ilvl w:val="1"/>
          <w:numId w:val="12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Знакомство с упражнениями, направленными на формирование автономных движений отдельных частей тела и мышц.</w:t>
      </w:r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b/>
          <w:lang w:eastAsia="ru-RU"/>
        </w:rPr>
      </w:pPr>
      <w:r w:rsidRPr="004E5184">
        <w:rPr>
          <w:rFonts w:eastAsia="Times New Roman"/>
          <w:b/>
          <w:lang w:val="en-US" w:eastAsia="ru-RU"/>
        </w:rPr>
        <w:t>II</w:t>
      </w:r>
      <w:r w:rsidRPr="004E5184">
        <w:rPr>
          <w:rFonts w:eastAsia="Times New Roman"/>
          <w:b/>
          <w:lang w:eastAsia="ru-RU"/>
        </w:rPr>
        <w:t xml:space="preserve"> уровень – уровень </w:t>
      </w:r>
      <w:proofErr w:type="spellStart"/>
      <w:r w:rsidRPr="004E5184">
        <w:rPr>
          <w:rFonts w:eastAsia="Times New Roman"/>
          <w:b/>
          <w:lang w:eastAsia="ru-RU"/>
        </w:rPr>
        <w:t>операционального</w:t>
      </w:r>
      <w:proofErr w:type="spellEnd"/>
      <w:r w:rsidRPr="004E5184">
        <w:rPr>
          <w:rFonts w:eastAsia="Times New Roman"/>
          <w:b/>
          <w:lang w:eastAsia="ru-RU"/>
        </w:rPr>
        <w:t xml:space="preserve"> обеспечения сенсомоторного взаимодействия с внешним пространством (частично)</w:t>
      </w:r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На этом уровне формируется владение телом и пространством, осуществляется тонкий анализ </w:t>
      </w:r>
      <w:proofErr w:type="spellStart"/>
      <w:r w:rsidRPr="004E5184">
        <w:rPr>
          <w:rFonts w:eastAsia="Times New Roman"/>
          <w:lang w:eastAsia="ru-RU"/>
        </w:rPr>
        <w:t>экстероцептивной</w:t>
      </w:r>
      <w:proofErr w:type="spellEnd"/>
      <w:r w:rsidRPr="004E5184">
        <w:rPr>
          <w:rFonts w:eastAsia="Times New Roman"/>
          <w:lang w:eastAsia="ru-RU"/>
        </w:rPr>
        <w:t xml:space="preserve"> информации для осуществления сложных видов психической деятельности (слуховых, зрительных, тактильных ощущений).</w:t>
      </w:r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Задачи этого уровня:</w:t>
      </w:r>
    </w:p>
    <w:p w:rsidR="00C43FAD" w:rsidRPr="004E5184" w:rsidRDefault="00C43FAD" w:rsidP="004E5184">
      <w:pPr>
        <w:widowControl/>
        <w:numPr>
          <w:ilvl w:val="0"/>
          <w:numId w:val="7"/>
        </w:numPr>
        <w:tabs>
          <w:tab w:val="clear" w:pos="720"/>
          <w:tab w:val="num" w:pos="1070"/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Знакомство с ритмом (простым ритмическим рисунком, по зрительному восприятию и наглядным схемам, по показу).</w:t>
      </w:r>
    </w:p>
    <w:p w:rsidR="00C43FAD" w:rsidRPr="004E5184" w:rsidRDefault="00C43FAD" w:rsidP="004E5184">
      <w:pPr>
        <w:widowControl/>
        <w:numPr>
          <w:ilvl w:val="0"/>
          <w:numId w:val="7"/>
        </w:numPr>
        <w:tabs>
          <w:tab w:val="clear" w:pos="720"/>
          <w:tab w:val="num" w:pos="1070"/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Повышение чувствительности к разной информации (слуховой, зрительной, тактильной).</w:t>
      </w:r>
    </w:p>
    <w:p w:rsidR="00C43FAD" w:rsidRPr="004E5184" w:rsidRDefault="00C43FAD" w:rsidP="004E5184">
      <w:pPr>
        <w:widowControl/>
        <w:numPr>
          <w:ilvl w:val="0"/>
          <w:numId w:val="7"/>
        </w:numPr>
        <w:tabs>
          <w:tab w:val="clear" w:pos="720"/>
          <w:tab w:val="num" w:pos="1070"/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Развитие разных видов памяти и восприятия.</w:t>
      </w:r>
    </w:p>
    <w:p w:rsidR="00C43FAD" w:rsidRPr="004E5184" w:rsidRDefault="00C43FAD" w:rsidP="004E5184">
      <w:pPr>
        <w:jc w:val="both"/>
        <w:rPr>
          <w:rFonts w:eastAsia="Times New Roman"/>
          <w:b/>
          <w:lang w:eastAsia="ar-SA"/>
        </w:rPr>
      </w:pPr>
      <w:r w:rsidRPr="004E5184">
        <w:rPr>
          <w:rFonts w:eastAsia="Times New Roman"/>
          <w:b/>
          <w:lang w:eastAsia="ar-SA"/>
        </w:rPr>
        <w:t>В  содержание 1 класса входит: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b/>
          <w:lang w:eastAsia="ar-SA"/>
        </w:rPr>
        <w:t>Обследование детей, комплектование групп для коррекционных занятий</w:t>
      </w:r>
    </w:p>
    <w:p w:rsidR="00C43FAD" w:rsidRPr="004E5184" w:rsidRDefault="00C43FAD" w:rsidP="004E5184">
      <w:pPr>
        <w:jc w:val="both"/>
        <w:rPr>
          <w:rFonts w:eastAsia="Times New Roman"/>
          <w:b/>
          <w:lang w:eastAsia="ar-SA"/>
        </w:rPr>
      </w:pPr>
      <w:r w:rsidRPr="004E5184">
        <w:rPr>
          <w:rFonts w:eastAsia="Times New Roman"/>
          <w:b/>
          <w:lang w:eastAsia="ar-SA"/>
        </w:rPr>
        <w:t>Повышение энергетического потенциала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Отработка дыхательных упражнений</w:t>
      </w:r>
      <w:proofErr w:type="gramStart"/>
      <w:r w:rsidRPr="004E5184">
        <w:rPr>
          <w:rFonts w:eastAsia="Times New Roman"/>
          <w:lang w:eastAsia="ru-RU"/>
        </w:rPr>
        <w:t xml:space="preserve"> ,</w:t>
      </w:r>
      <w:proofErr w:type="gramEnd"/>
      <w:r w:rsidRPr="004E5184">
        <w:rPr>
          <w:rFonts w:eastAsia="Times New Roman"/>
          <w:lang w:eastAsia="ru-RU"/>
        </w:rPr>
        <w:t xml:space="preserve"> длительность выдоха с </w:t>
      </w:r>
      <w:proofErr w:type="spellStart"/>
      <w:r w:rsidRPr="004E5184">
        <w:rPr>
          <w:rFonts w:eastAsia="Times New Roman"/>
          <w:lang w:eastAsia="ru-RU"/>
        </w:rPr>
        <w:t>пропевкой</w:t>
      </w:r>
      <w:proofErr w:type="spellEnd"/>
      <w:r w:rsidRPr="004E5184">
        <w:rPr>
          <w:rFonts w:eastAsia="Times New Roman"/>
          <w:lang w:eastAsia="ru-RU"/>
        </w:rPr>
        <w:t xml:space="preserve"> звуков и слогов. Стимулирующие упражнения и массаж для отдельных частей тела, выполнение по показу педагога простых упражнений, на  тренировку в управлении определенной  частью тела, в разном положении по показу и инструкции.  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b/>
          <w:bCs/>
          <w:lang w:eastAsia="ar-SA"/>
        </w:rPr>
        <w:t xml:space="preserve">Развитие моторики, </w:t>
      </w:r>
      <w:proofErr w:type="spellStart"/>
      <w:r w:rsidRPr="004E5184">
        <w:rPr>
          <w:rFonts w:eastAsia="Times New Roman"/>
          <w:b/>
          <w:bCs/>
          <w:lang w:eastAsia="ar-SA"/>
        </w:rPr>
        <w:t>графомоторных</w:t>
      </w:r>
      <w:proofErr w:type="spellEnd"/>
      <w:r w:rsidRPr="004E5184">
        <w:rPr>
          <w:rFonts w:eastAsia="Times New Roman"/>
          <w:b/>
          <w:bCs/>
          <w:lang w:eastAsia="ar-SA"/>
        </w:rPr>
        <w:t xml:space="preserve"> навыков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Развитие крупной моторики. Целенаправленность выполнения действий и движений по инструкции педагога (броски в цель, ходьба по «дорожке следов»). Согласованность действий и движений разных частей тела (повороты и броски, наклоны). Развитие и координация движений кисти рук и пальцев. Пальчиковая гимнастика. Специальные упражнения для удержания письменных принадлежностей. Развитие координации движений рук и глаз (нанизывание бус, завязывание узелков, бантиков). Обводка, штриховка по трафарету.  Сгибание бумаги.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b/>
          <w:bCs/>
          <w:lang w:eastAsia="ar-SA"/>
        </w:rPr>
        <w:t>Тактильно-двигательное восприятие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Определение на ощупь объемных фигур и предметов, их величины. Работа с пластилином, тестом (раскатывание). Игры с крупной мозаикой.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b/>
          <w:bCs/>
          <w:lang w:eastAsia="ar-SA"/>
        </w:rPr>
        <w:t>Кинестетическое и кинетическое развитие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 xml:space="preserve"> Формирование ощущений от различных поз и движений тела, верхних и нижних конечностей, головы. Выполнение упражнений по заданию педагога, </w:t>
      </w:r>
      <w:proofErr w:type="gramStart"/>
      <w:r w:rsidRPr="004E5184">
        <w:rPr>
          <w:rFonts w:eastAsia="Times New Roman"/>
          <w:lang w:eastAsia="ar-SA"/>
        </w:rPr>
        <w:t>обозначение</w:t>
      </w:r>
      <w:proofErr w:type="gramEnd"/>
      <w:r w:rsidRPr="004E5184">
        <w:rPr>
          <w:rFonts w:eastAsia="Times New Roman"/>
          <w:lang w:eastAsia="ar-SA"/>
        </w:rPr>
        <w:t xml:space="preserve"> словом положения различных частей своего тела. Выразительность движений (имитация повадок зверей).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b/>
          <w:bCs/>
          <w:lang w:eastAsia="ar-SA"/>
        </w:rPr>
        <w:t>Восприятие формы, величины, цвета; конструирование предметов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 xml:space="preserve">Формирование сенсорных эталонов плоскостных геометрических фигур (круг, квадрат, прямоугольник, треугольник) на эмпирическом уровне в процессе выполнения упражнений. Классификация предметов и их изображений по форме по показу. Работа с геометрическим конструктором. Сопоставление двух предметов контрастных величин по высоте, длине, ширине, толщине; обозначение словом (высокий — </w:t>
      </w:r>
      <w:r w:rsidRPr="004E5184">
        <w:rPr>
          <w:rFonts w:eastAsia="Times New Roman"/>
          <w:lang w:eastAsia="ar-SA"/>
        </w:rPr>
        <w:lastRenderedPageBreak/>
        <w:t>низкий, выше — ниже, одинаковые и т. д.)</w:t>
      </w:r>
      <w:proofErr w:type="gramStart"/>
      <w:r w:rsidRPr="004E5184">
        <w:rPr>
          <w:rFonts w:eastAsia="Times New Roman"/>
          <w:lang w:eastAsia="ar-SA"/>
        </w:rPr>
        <w:t>.Р</w:t>
      </w:r>
      <w:proofErr w:type="gramEnd"/>
      <w:r w:rsidRPr="004E5184">
        <w:rPr>
          <w:rFonts w:eastAsia="Times New Roman"/>
          <w:lang w:eastAsia="ar-SA"/>
        </w:rPr>
        <w:t>азличение и выделение основных цветов (красный, желтый, зеленый, синий, черный, белый). Конструирование геометрических фигур и предметов из составляющих частей (2—3 детали). Составление целого из частей на разрезном наглядном материале (2—3 детали с разрезами по диагонали).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b/>
          <w:bCs/>
          <w:lang w:eastAsia="ar-SA"/>
        </w:rPr>
        <w:t>Развитие зрительного восприятия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Формирование навыков зрительного анализа и синтеза (обследование предметов, состоящих из 2—3 деталей, по инструкции педагога). Дифференцированное зрительное восприятие двух предметов: нахождение отличительных и общих признаков. Определение изменений в предъявленном ряду. Нахождение лишней игрушки, картинки. Упражнения для профилактики и коррекции зрения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b/>
          <w:bCs/>
          <w:lang w:eastAsia="ar-SA"/>
        </w:rPr>
        <w:t>Восприятие особых свой</w:t>
      </w:r>
      <w:proofErr w:type="gramStart"/>
      <w:r w:rsidRPr="004E5184">
        <w:rPr>
          <w:rFonts w:eastAsia="Times New Roman"/>
          <w:b/>
          <w:bCs/>
          <w:lang w:eastAsia="ar-SA"/>
        </w:rPr>
        <w:t>ств пр</w:t>
      </w:r>
      <w:proofErr w:type="gramEnd"/>
      <w:r w:rsidRPr="004E5184">
        <w:rPr>
          <w:rFonts w:eastAsia="Times New Roman"/>
          <w:b/>
          <w:bCs/>
          <w:lang w:eastAsia="ar-SA"/>
        </w:rPr>
        <w:t>едметов (развитие осязания, обоняния, вкусовых качеств, барических ощущений)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Контрастные температурные ощущения (</w:t>
      </w:r>
      <w:proofErr w:type="gramStart"/>
      <w:r w:rsidRPr="004E5184">
        <w:rPr>
          <w:rFonts w:eastAsia="Times New Roman"/>
          <w:lang w:eastAsia="ar-SA"/>
        </w:rPr>
        <w:t>холодный</w:t>
      </w:r>
      <w:proofErr w:type="gramEnd"/>
      <w:r w:rsidRPr="004E5184">
        <w:rPr>
          <w:rFonts w:eastAsia="Times New Roman"/>
          <w:lang w:eastAsia="ar-SA"/>
        </w:rPr>
        <w:t xml:space="preserve"> — горячий). Различение на вкус (кислый, сладкий). </w:t>
      </w:r>
      <w:proofErr w:type="gramStart"/>
      <w:r w:rsidRPr="004E5184">
        <w:rPr>
          <w:rFonts w:eastAsia="Times New Roman"/>
          <w:lang w:eastAsia="ar-SA"/>
        </w:rPr>
        <w:t>Обозначение</w:t>
      </w:r>
      <w:proofErr w:type="gramEnd"/>
      <w:r w:rsidRPr="004E5184">
        <w:rPr>
          <w:rFonts w:eastAsia="Times New Roman"/>
          <w:lang w:eastAsia="ar-SA"/>
        </w:rPr>
        <w:t xml:space="preserve"> словом собственных ощущений. Запах приятный и неприятный. Различение и сравнение разных предметов по признаку веса (тяжелый — легкий).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b/>
          <w:bCs/>
          <w:lang w:eastAsia="ar-SA"/>
        </w:rPr>
        <w:t>Развитие слухового восприятия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 xml:space="preserve">Различение звуков окружающей среды (стук, стон, звон, гудение, жужжание) и музыкальных звуков. Различение речевых и неречевых звуков. Подражание </w:t>
      </w:r>
      <w:proofErr w:type="gramStart"/>
      <w:r w:rsidRPr="004E5184">
        <w:rPr>
          <w:rFonts w:eastAsia="Times New Roman"/>
          <w:lang w:eastAsia="ar-SA"/>
        </w:rPr>
        <w:t>неречевым</w:t>
      </w:r>
      <w:proofErr w:type="gramEnd"/>
      <w:r w:rsidRPr="004E5184">
        <w:rPr>
          <w:rFonts w:eastAsia="Times New Roman"/>
          <w:lang w:eastAsia="ar-SA"/>
        </w:rPr>
        <w:t xml:space="preserve"> и речевым звука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b/>
          <w:bCs/>
          <w:lang w:eastAsia="ar-SA"/>
        </w:rPr>
        <w:t>Восприятие пространства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Ориентировка на собственном теле: дифференциация правой (левой) руки (ноги), правой (левой) части тела</w:t>
      </w:r>
      <w:proofErr w:type="gramStart"/>
      <w:r w:rsidRPr="004E5184">
        <w:rPr>
          <w:rFonts w:eastAsia="Times New Roman"/>
          <w:lang w:eastAsia="ar-SA"/>
        </w:rPr>
        <w:t>.О</w:t>
      </w:r>
      <w:proofErr w:type="gramEnd"/>
      <w:r w:rsidRPr="004E5184">
        <w:rPr>
          <w:rFonts w:eastAsia="Times New Roman"/>
          <w:lang w:eastAsia="ar-SA"/>
        </w:rPr>
        <w:t xml:space="preserve">пределение расположения предметов в пространстве (вверху — внизу, над — под, справа — слева). Движение в заданном направлении в пространстве (вперед, назад и т. д.). </w:t>
      </w:r>
      <w:proofErr w:type="gramStart"/>
      <w:r w:rsidRPr="004E5184">
        <w:rPr>
          <w:rFonts w:eastAsia="Times New Roman"/>
          <w:lang w:eastAsia="ar-SA"/>
        </w:rPr>
        <w:t>Пространственная ориентировка на листе бумаги (центр, верх (низ), правая (левая) сторона).</w:t>
      </w:r>
      <w:proofErr w:type="gramEnd"/>
      <w:r w:rsidRPr="004E5184">
        <w:rPr>
          <w:rFonts w:eastAsia="Times New Roman"/>
          <w:lang w:eastAsia="ar-SA"/>
        </w:rPr>
        <w:t xml:space="preserve"> С опорой на маркер.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b/>
          <w:bCs/>
          <w:lang w:eastAsia="ar-SA"/>
        </w:rPr>
        <w:t xml:space="preserve">Восприятие времени 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 xml:space="preserve">Сутки. Части суток. Работа с графической моделью «Сутки». Обозначение в речи временных представлений. Последовательность событий (смена времени суток). Вчера, сегодня, завтра. </w:t>
      </w:r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b/>
          <w:lang w:eastAsia="ru-RU"/>
        </w:rPr>
        <w:t>Личностными результатами изучения курса</w:t>
      </w:r>
      <w:r w:rsidRPr="004E5184">
        <w:rPr>
          <w:rFonts w:eastAsia="Times New Roman"/>
          <w:lang w:eastAsia="ru-RU"/>
        </w:rPr>
        <w:t xml:space="preserve"> «Развитие психомоторики и сенсорных процессов» является формирование следующих умений и навыков (при направляющей помощи):</w:t>
      </w:r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b/>
          <w:lang w:eastAsia="ru-RU"/>
        </w:rPr>
      </w:pPr>
      <w:r w:rsidRPr="004E5184">
        <w:rPr>
          <w:rFonts w:eastAsia="Times New Roman"/>
          <w:b/>
          <w:lang w:eastAsia="ru-RU"/>
        </w:rPr>
        <w:t>1 класс</w:t>
      </w:r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 Определять и выражать положительное отношение к школьной дисциплине</w:t>
      </w:r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 В предложенных педагогом ситуациях делать выбор как поступить, опираясь на общепринятые нравственные правила</w:t>
      </w:r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 Оценивать простые ситуации и однозначные поступки как «хорошие» или «плохие» </w:t>
      </w:r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 Выражать свое эмоциональное состояние, настроение.</w:t>
      </w:r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b/>
          <w:lang w:eastAsia="ru-RU"/>
        </w:rPr>
      </w:pPr>
      <w:r w:rsidRPr="004E5184">
        <w:rPr>
          <w:rFonts w:eastAsia="Times New Roman"/>
          <w:b/>
          <w:lang w:eastAsia="ru-RU"/>
        </w:rPr>
        <w:t>Достаточный  уровень предметных результатов</w:t>
      </w:r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Учащиеся должны уметь (при активизирующей и организующей помощи):</w:t>
      </w:r>
    </w:p>
    <w:p w:rsidR="00C43FAD" w:rsidRPr="004E5184" w:rsidRDefault="00C43FAD" w:rsidP="004E5184">
      <w:pPr>
        <w:widowControl/>
        <w:numPr>
          <w:ilvl w:val="0"/>
          <w:numId w:val="17"/>
        </w:numPr>
        <w:tabs>
          <w:tab w:val="clear" w:pos="720"/>
          <w:tab w:val="num" w:pos="284"/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proofErr w:type="gramStart"/>
      <w:r w:rsidRPr="004E5184">
        <w:rPr>
          <w:rFonts w:eastAsia="Times New Roman"/>
          <w:lang w:eastAsia="ru-RU"/>
        </w:rPr>
        <w:t>Различать и называть основные цвета; геометрические фигуры (круг, квадрат, треугольник, прямоугольник), тела (шар, куб).</w:t>
      </w:r>
      <w:proofErr w:type="gramEnd"/>
    </w:p>
    <w:p w:rsidR="00C43FAD" w:rsidRPr="004E5184" w:rsidRDefault="00C43FAD" w:rsidP="004E5184">
      <w:pPr>
        <w:widowControl/>
        <w:numPr>
          <w:ilvl w:val="0"/>
          <w:numId w:val="17"/>
        </w:numPr>
        <w:tabs>
          <w:tab w:val="clear" w:pos="720"/>
          <w:tab w:val="num" w:pos="284"/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Сравнивать предметы по величине </w:t>
      </w:r>
      <w:proofErr w:type="gramStart"/>
      <w:r w:rsidRPr="004E5184">
        <w:rPr>
          <w:rFonts w:eastAsia="Times New Roman"/>
          <w:lang w:eastAsia="ru-RU"/>
        </w:rPr>
        <w:t xml:space="preserve">( </w:t>
      </w:r>
      <w:proofErr w:type="gramEnd"/>
      <w:r w:rsidRPr="004E5184">
        <w:rPr>
          <w:rFonts w:eastAsia="Times New Roman"/>
          <w:lang w:eastAsia="ru-RU"/>
        </w:rPr>
        <w:t>больше – меньше, длиннее – короче).</w:t>
      </w:r>
    </w:p>
    <w:p w:rsidR="00C43FAD" w:rsidRPr="004E5184" w:rsidRDefault="00C43FAD" w:rsidP="004E5184">
      <w:pPr>
        <w:widowControl/>
        <w:numPr>
          <w:ilvl w:val="0"/>
          <w:numId w:val="17"/>
        </w:numPr>
        <w:tabs>
          <w:tab w:val="clear" w:pos="720"/>
          <w:tab w:val="num" w:pos="284"/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Определять </w:t>
      </w:r>
      <w:proofErr w:type="gramStart"/>
      <w:r w:rsidRPr="004E5184">
        <w:rPr>
          <w:rFonts w:eastAsia="Times New Roman"/>
          <w:lang w:eastAsia="ru-RU"/>
        </w:rPr>
        <w:t>изученные</w:t>
      </w:r>
      <w:proofErr w:type="gramEnd"/>
      <w:r w:rsidRPr="004E5184">
        <w:rPr>
          <w:rFonts w:eastAsia="Times New Roman"/>
          <w:lang w:eastAsia="ru-RU"/>
        </w:rPr>
        <w:t xml:space="preserve"> цвет, форму, величину в знакомых предметах. Группировать по 1 признаку.</w:t>
      </w:r>
    </w:p>
    <w:p w:rsidR="00C43FAD" w:rsidRPr="004E5184" w:rsidRDefault="00C43FAD" w:rsidP="004E5184">
      <w:pPr>
        <w:widowControl/>
        <w:numPr>
          <w:ilvl w:val="0"/>
          <w:numId w:val="17"/>
        </w:numPr>
        <w:tabs>
          <w:tab w:val="clear" w:pos="720"/>
          <w:tab w:val="num" w:pos="284"/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Ориентироваться в схеме тела (знать составляющие и отдельные части тела), различать право – лево с опорой на маркер.</w:t>
      </w:r>
    </w:p>
    <w:p w:rsidR="00C43FAD" w:rsidRPr="004E5184" w:rsidRDefault="00C43FAD" w:rsidP="004E5184">
      <w:pPr>
        <w:widowControl/>
        <w:numPr>
          <w:ilvl w:val="0"/>
          <w:numId w:val="17"/>
        </w:numPr>
        <w:tabs>
          <w:tab w:val="clear" w:pos="720"/>
          <w:tab w:val="num" w:pos="284"/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Выделять части суток, названия дней: вчера, сегодня, завтра.</w:t>
      </w:r>
    </w:p>
    <w:p w:rsidR="00C43FAD" w:rsidRPr="004E5184" w:rsidRDefault="00C43FAD" w:rsidP="004E5184">
      <w:pPr>
        <w:widowControl/>
        <w:numPr>
          <w:ilvl w:val="0"/>
          <w:numId w:val="17"/>
        </w:numPr>
        <w:tabs>
          <w:tab w:val="clear" w:pos="720"/>
          <w:tab w:val="num" w:pos="284"/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lastRenderedPageBreak/>
        <w:t xml:space="preserve">Выполнять по показу и инструкции простые двигательные упражнения </w:t>
      </w:r>
      <w:proofErr w:type="gramStart"/>
      <w:r w:rsidRPr="004E5184">
        <w:rPr>
          <w:rFonts w:eastAsia="Times New Roman"/>
          <w:lang w:eastAsia="ru-RU"/>
        </w:rPr>
        <w:t xml:space="preserve">( </w:t>
      </w:r>
      <w:proofErr w:type="gramEnd"/>
      <w:r w:rsidRPr="004E5184">
        <w:rPr>
          <w:rFonts w:eastAsia="Times New Roman"/>
          <w:lang w:eastAsia="ru-RU"/>
        </w:rPr>
        <w:t>для мелкой моторики и крупной моторики).</w:t>
      </w:r>
    </w:p>
    <w:p w:rsidR="00C43FAD" w:rsidRPr="004E5184" w:rsidRDefault="00C43FAD" w:rsidP="004E5184">
      <w:pPr>
        <w:widowControl/>
        <w:numPr>
          <w:ilvl w:val="0"/>
          <w:numId w:val="17"/>
        </w:numPr>
        <w:tabs>
          <w:tab w:val="clear" w:pos="720"/>
          <w:tab w:val="num" w:pos="284"/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Уметь выполнять простые упражнения.</w:t>
      </w:r>
    </w:p>
    <w:p w:rsidR="00C43FAD" w:rsidRPr="004E5184" w:rsidRDefault="00C43FAD" w:rsidP="004E5184">
      <w:pPr>
        <w:widowControl/>
        <w:numPr>
          <w:ilvl w:val="0"/>
          <w:numId w:val="17"/>
        </w:numPr>
        <w:tabs>
          <w:tab w:val="clear" w:pos="720"/>
          <w:tab w:val="num" w:pos="284"/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Правильно пользоваться письменными принадлежностями.</w:t>
      </w:r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b/>
          <w:lang w:eastAsia="ru-RU"/>
        </w:rPr>
      </w:pPr>
      <w:r w:rsidRPr="004E5184">
        <w:rPr>
          <w:rFonts w:eastAsia="Times New Roman"/>
          <w:b/>
          <w:lang w:eastAsia="ru-RU"/>
        </w:rPr>
        <w:t>Минимальный уровень предметных результатов</w:t>
      </w:r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Учащиеся должны уметь (при активизирующей и организующей помощи):</w:t>
      </w:r>
    </w:p>
    <w:p w:rsidR="00C43FAD" w:rsidRPr="004E5184" w:rsidRDefault="00C43FAD" w:rsidP="004E5184">
      <w:pPr>
        <w:widowControl/>
        <w:numPr>
          <w:ilvl w:val="0"/>
          <w:numId w:val="4"/>
        </w:numPr>
        <w:tabs>
          <w:tab w:val="clear" w:pos="720"/>
          <w:tab w:val="num" w:pos="284"/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Различать и сопоставлять основные цвета и геометрические фигуры. Называть при организующей помощи.</w:t>
      </w:r>
    </w:p>
    <w:p w:rsidR="00C43FAD" w:rsidRPr="004E5184" w:rsidRDefault="00C43FAD" w:rsidP="004E5184">
      <w:pPr>
        <w:widowControl/>
        <w:numPr>
          <w:ilvl w:val="0"/>
          <w:numId w:val="4"/>
        </w:numPr>
        <w:tabs>
          <w:tab w:val="clear" w:pos="720"/>
          <w:tab w:val="num" w:pos="284"/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Сравнивать предметы по 1 признаку (по цвету, по форме, по величине). Сравнивать наложением, приложением.</w:t>
      </w:r>
    </w:p>
    <w:p w:rsidR="00C43FAD" w:rsidRPr="004E5184" w:rsidRDefault="00C43FAD" w:rsidP="004E5184">
      <w:pPr>
        <w:widowControl/>
        <w:numPr>
          <w:ilvl w:val="0"/>
          <w:numId w:val="4"/>
        </w:numPr>
        <w:tabs>
          <w:tab w:val="clear" w:pos="720"/>
          <w:tab w:val="num" w:pos="284"/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proofErr w:type="gramStart"/>
      <w:r w:rsidRPr="004E5184">
        <w:rPr>
          <w:rFonts w:eastAsia="Times New Roman"/>
          <w:lang w:eastAsia="ru-RU"/>
        </w:rPr>
        <w:t>Ориентироваться по схеме тела (составляющие части) при организующей и направляющей помощи).</w:t>
      </w:r>
      <w:proofErr w:type="gramEnd"/>
    </w:p>
    <w:p w:rsidR="00C43FAD" w:rsidRPr="004E5184" w:rsidRDefault="00C43FAD" w:rsidP="004E5184">
      <w:pPr>
        <w:widowControl/>
        <w:numPr>
          <w:ilvl w:val="0"/>
          <w:numId w:val="4"/>
        </w:numPr>
        <w:tabs>
          <w:tab w:val="clear" w:pos="720"/>
          <w:tab w:val="num" w:pos="284"/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Ориентироваться в представлении (сутки, дни).</w:t>
      </w:r>
    </w:p>
    <w:p w:rsidR="00C43FAD" w:rsidRPr="004E5184" w:rsidRDefault="00C43FAD" w:rsidP="004E5184">
      <w:pPr>
        <w:widowControl/>
        <w:numPr>
          <w:ilvl w:val="0"/>
          <w:numId w:val="4"/>
        </w:numPr>
        <w:tabs>
          <w:tab w:val="clear" w:pos="720"/>
          <w:tab w:val="num" w:pos="284"/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Под руководством взрослого, по показу выполнять простые упражнения для мелкой моторики, отдельных частей тела, воспроизводить правильное дыхание.</w:t>
      </w:r>
    </w:p>
    <w:p w:rsidR="00C43FAD" w:rsidRPr="004E5184" w:rsidRDefault="00C43FAD" w:rsidP="004E5184">
      <w:pPr>
        <w:widowControl/>
        <w:numPr>
          <w:ilvl w:val="0"/>
          <w:numId w:val="4"/>
        </w:numPr>
        <w:tabs>
          <w:tab w:val="clear" w:pos="720"/>
          <w:tab w:val="num" w:pos="284"/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Под контролем выполнять действия по инструкции взрослого, пользоваться письменными принадлежностями. </w:t>
      </w:r>
    </w:p>
    <w:p w:rsidR="005836D7" w:rsidRPr="004E5184" w:rsidRDefault="00C43FAD" w:rsidP="004E5184">
      <w:pPr>
        <w:jc w:val="both"/>
        <w:rPr>
          <w:rFonts w:eastAsia="Times New Roman"/>
          <w:b/>
          <w:lang w:eastAsia="ar-SA"/>
        </w:rPr>
      </w:pPr>
      <w:r w:rsidRPr="004E5184">
        <w:rPr>
          <w:rFonts w:eastAsia="Times New Roman"/>
          <w:b/>
          <w:lang w:eastAsia="ar-SA"/>
        </w:rPr>
        <w:t xml:space="preserve">Содержание коррекционного курса </w:t>
      </w:r>
      <w:r w:rsidR="00AD2766" w:rsidRPr="004E5184">
        <w:rPr>
          <w:rFonts w:eastAsia="Times New Roman"/>
          <w:b/>
          <w:lang w:eastAsia="ar-SA"/>
        </w:rPr>
        <w:t>2</w:t>
      </w:r>
      <w:r w:rsidRPr="004E5184">
        <w:rPr>
          <w:rFonts w:eastAsia="Times New Roman"/>
          <w:b/>
          <w:lang w:eastAsia="ar-SA"/>
        </w:rPr>
        <w:t xml:space="preserve"> класс. 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proofErr w:type="gramStart"/>
      <w:r w:rsidRPr="004E5184">
        <w:rPr>
          <w:rFonts w:eastAsia="Times New Roman"/>
          <w:lang w:eastAsia="ru-RU"/>
        </w:rPr>
        <w:t>Сенсорное и психомоторное развитие у учащихся   с у/о  значительно отстает по срокам формирования и проходит чрезвычайно неравномерно.</w:t>
      </w:r>
      <w:proofErr w:type="gramEnd"/>
      <w:r w:rsidRPr="004E5184">
        <w:rPr>
          <w:rFonts w:eastAsia="Times New Roman"/>
          <w:lang w:eastAsia="ru-RU"/>
        </w:rPr>
        <w:t xml:space="preserve"> Замедленность, </w:t>
      </w:r>
      <w:proofErr w:type="spellStart"/>
      <w:r w:rsidRPr="004E5184">
        <w:rPr>
          <w:rFonts w:eastAsia="Times New Roman"/>
          <w:lang w:eastAsia="ru-RU"/>
        </w:rPr>
        <w:t>недифференциированность</w:t>
      </w:r>
      <w:proofErr w:type="spellEnd"/>
      <w:r w:rsidRPr="004E5184">
        <w:rPr>
          <w:rFonts w:eastAsia="Times New Roman"/>
          <w:lang w:eastAsia="ru-RU"/>
        </w:rPr>
        <w:t xml:space="preserve">, узость объема восприятия, нарушения аналитико-синтетической деятельности, специфические недостатки памяти затрудняют его знакомство с окружающим миром, отстает в развитии координации общей и мелкой моторики. Отношения в развитии моторики сказывается на динамике не только двигательных навыков, но и мыслительных процессов, формировании общих учебных навыков. На занятиях воздействуя на сенсомоторный </w:t>
      </w:r>
      <w:proofErr w:type="gramStart"/>
      <w:r w:rsidRPr="004E5184">
        <w:rPr>
          <w:rFonts w:eastAsia="Times New Roman"/>
          <w:lang w:eastAsia="ru-RU"/>
        </w:rPr>
        <w:t>уровень</w:t>
      </w:r>
      <w:proofErr w:type="gramEnd"/>
      <w:r w:rsidRPr="004E5184">
        <w:rPr>
          <w:rFonts w:eastAsia="Times New Roman"/>
          <w:lang w:eastAsia="ru-RU"/>
        </w:rPr>
        <w:t xml:space="preserve"> идет активизация и развитие  всех ВПФ.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b/>
          <w:bCs/>
          <w:lang w:eastAsia="ru-RU"/>
        </w:rPr>
        <w:t>Содержание  курса по сенсорному развитию включает:</w:t>
      </w:r>
    </w:p>
    <w:p w:rsidR="00C43FAD" w:rsidRPr="004E5184" w:rsidRDefault="00C43FAD" w:rsidP="004E5184">
      <w:pPr>
        <w:widowControl/>
        <w:numPr>
          <w:ilvl w:val="0"/>
          <w:numId w:val="13"/>
        </w:numPr>
        <w:tabs>
          <w:tab w:val="clear" w:pos="720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Учить различать, называть основные цвета фиолетовый и оранжевый.</w:t>
      </w:r>
    </w:p>
    <w:p w:rsidR="00C43FAD" w:rsidRPr="004E5184" w:rsidRDefault="00C43FAD" w:rsidP="004E5184">
      <w:pPr>
        <w:widowControl/>
        <w:numPr>
          <w:ilvl w:val="0"/>
          <w:numId w:val="13"/>
        </w:numPr>
        <w:tabs>
          <w:tab w:val="clear" w:pos="720"/>
        </w:tabs>
        <w:suppressAutoHyphens w:val="0"/>
        <w:ind w:left="0"/>
        <w:jc w:val="both"/>
        <w:rPr>
          <w:rFonts w:eastAsia="Times New Roman"/>
          <w:lang w:eastAsia="ru-RU"/>
        </w:rPr>
      </w:pPr>
      <w:proofErr w:type="gramStart"/>
      <w:r w:rsidRPr="004E5184">
        <w:rPr>
          <w:rFonts w:eastAsia="Times New Roman"/>
          <w:lang w:eastAsia="ru-RU"/>
        </w:rPr>
        <w:t>Учить различать и называть геометрические фигуры:  круг, треугольник, квадрат, прямоугольник, овал;  геометрические тела: куб, шар, брусок.</w:t>
      </w:r>
      <w:proofErr w:type="gramEnd"/>
    </w:p>
    <w:p w:rsidR="00C43FAD" w:rsidRPr="004E5184" w:rsidRDefault="00C43FAD" w:rsidP="004E5184">
      <w:pPr>
        <w:widowControl/>
        <w:numPr>
          <w:ilvl w:val="0"/>
          <w:numId w:val="13"/>
        </w:numPr>
        <w:tabs>
          <w:tab w:val="clear" w:pos="720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Учить выделять признак формы</w:t>
      </w:r>
      <w:proofErr w:type="gramStart"/>
      <w:r w:rsidRPr="004E5184">
        <w:rPr>
          <w:rFonts w:eastAsia="Times New Roman"/>
          <w:lang w:eastAsia="ru-RU"/>
        </w:rPr>
        <w:t xml:space="preserve"> ,</w:t>
      </w:r>
      <w:proofErr w:type="gramEnd"/>
      <w:r w:rsidRPr="004E5184">
        <w:rPr>
          <w:rFonts w:eastAsia="Times New Roman"/>
          <w:lang w:eastAsia="ru-RU"/>
        </w:rPr>
        <w:t xml:space="preserve"> классифицировать предметы и их изображение по форме и показу.</w:t>
      </w:r>
    </w:p>
    <w:p w:rsidR="00C43FAD" w:rsidRPr="004E5184" w:rsidRDefault="00C43FAD" w:rsidP="004E5184">
      <w:pPr>
        <w:widowControl/>
        <w:numPr>
          <w:ilvl w:val="0"/>
          <w:numId w:val="13"/>
        </w:numPr>
        <w:tabs>
          <w:tab w:val="clear" w:pos="720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Формировать умение сопоставлять  два предмета по длине</w:t>
      </w:r>
      <w:proofErr w:type="gramStart"/>
      <w:r w:rsidRPr="004E5184">
        <w:rPr>
          <w:rFonts w:eastAsia="Times New Roman"/>
          <w:lang w:eastAsia="ru-RU"/>
        </w:rPr>
        <w:t xml:space="preserve"> ,</w:t>
      </w:r>
      <w:proofErr w:type="gramEnd"/>
      <w:r w:rsidRPr="004E5184">
        <w:rPr>
          <w:rFonts w:eastAsia="Times New Roman"/>
          <w:lang w:eastAsia="ru-RU"/>
        </w:rPr>
        <w:t xml:space="preserve"> ширине, толщине и высоте.</w:t>
      </w:r>
    </w:p>
    <w:p w:rsidR="00C43FAD" w:rsidRPr="004E5184" w:rsidRDefault="00C43FAD" w:rsidP="004E5184">
      <w:pPr>
        <w:widowControl/>
        <w:numPr>
          <w:ilvl w:val="0"/>
          <w:numId w:val="13"/>
        </w:numPr>
        <w:tabs>
          <w:tab w:val="clear" w:pos="720"/>
        </w:tabs>
        <w:suppressAutoHyphens w:val="0"/>
        <w:ind w:left="0"/>
        <w:jc w:val="both"/>
        <w:rPr>
          <w:rFonts w:eastAsia="Times New Roman"/>
          <w:lang w:eastAsia="ru-RU"/>
        </w:rPr>
      </w:pPr>
      <w:proofErr w:type="gramStart"/>
      <w:r w:rsidRPr="004E5184">
        <w:rPr>
          <w:rFonts w:eastAsia="Times New Roman"/>
          <w:lang w:eastAsia="ru-RU"/>
        </w:rPr>
        <w:t>Обозначать</w:t>
      </w:r>
      <w:proofErr w:type="gramEnd"/>
      <w:r w:rsidRPr="004E5184">
        <w:rPr>
          <w:rFonts w:eastAsia="Times New Roman"/>
          <w:lang w:eastAsia="ru-RU"/>
        </w:rPr>
        <w:t xml:space="preserve"> словом контрастные характеристики величин.</w:t>
      </w:r>
    </w:p>
    <w:p w:rsidR="00C43FAD" w:rsidRPr="004E5184" w:rsidRDefault="00C43FAD" w:rsidP="004E5184">
      <w:pPr>
        <w:widowControl/>
        <w:numPr>
          <w:ilvl w:val="0"/>
          <w:numId w:val="13"/>
        </w:numPr>
        <w:tabs>
          <w:tab w:val="clear" w:pos="720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Учить определять признаки знакомых предметов.</w:t>
      </w:r>
    </w:p>
    <w:p w:rsidR="00C43FAD" w:rsidRPr="004E5184" w:rsidRDefault="00C43FAD" w:rsidP="004E5184">
      <w:pPr>
        <w:widowControl/>
        <w:numPr>
          <w:ilvl w:val="0"/>
          <w:numId w:val="13"/>
        </w:numPr>
        <w:tabs>
          <w:tab w:val="clear" w:pos="720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Формировать пространственную ориентацию на собственном теле. Закреплять знания о частях тела и их расположении. Дифференциация  правой и левой руки, ноги. Учить определять расположение предметов в пространстве</w:t>
      </w:r>
      <w:proofErr w:type="gramStart"/>
      <w:r w:rsidRPr="004E5184">
        <w:rPr>
          <w:rFonts w:eastAsia="Times New Roman"/>
          <w:lang w:eastAsia="ru-RU"/>
        </w:rPr>
        <w:t xml:space="preserve"> :</w:t>
      </w:r>
      <w:proofErr w:type="gramEnd"/>
      <w:r w:rsidRPr="004E5184">
        <w:rPr>
          <w:rFonts w:eastAsia="Times New Roman"/>
          <w:lang w:eastAsia="ru-RU"/>
        </w:rPr>
        <w:t xml:space="preserve"> справа, слева, внизу, вверху. </w:t>
      </w:r>
    </w:p>
    <w:p w:rsidR="00C43FAD" w:rsidRPr="004E5184" w:rsidRDefault="00C43FAD" w:rsidP="004E5184">
      <w:pPr>
        <w:widowControl/>
        <w:numPr>
          <w:ilvl w:val="0"/>
          <w:numId w:val="13"/>
        </w:numPr>
        <w:tabs>
          <w:tab w:val="clear" w:pos="720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Закреплять представления о времени суток и днях: вчера, сегодня, завтра, их последовательность. Знакомить с днями недели.</w:t>
      </w:r>
    </w:p>
    <w:p w:rsidR="00C43FAD" w:rsidRPr="004E5184" w:rsidRDefault="00C43FAD" w:rsidP="004E5184">
      <w:pPr>
        <w:jc w:val="both"/>
        <w:rPr>
          <w:rFonts w:eastAsia="Times New Roman"/>
          <w:b/>
          <w:lang w:eastAsia="ru-RU"/>
        </w:rPr>
      </w:pPr>
      <w:r w:rsidRPr="004E5184">
        <w:rPr>
          <w:rFonts w:eastAsia="Times New Roman"/>
          <w:b/>
          <w:lang w:eastAsia="ru-RU"/>
        </w:rPr>
        <w:t xml:space="preserve">Содержание по психомоторному развитию.1 </w:t>
      </w:r>
      <w:proofErr w:type="spellStart"/>
      <w:r w:rsidRPr="004E5184">
        <w:rPr>
          <w:rFonts w:eastAsia="Times New Roman"/>
          <w:b/>
          <w:lang w:eastAsia="ru-RU"/>
        </w:rPr>
        <w:t>уровнь</w:t>
      </w:r>
      <w:proofErr w:type="spellEnd"/>
      <w:r w:rsidRPr="004E5184">
        <w:rPr>
          <w:rFonts w:eastAsia="Times New Roman"/>
          <w:b/>
          <w:lang w:eastAsia="ru-RU"/>
        </w:rPr>
        <w:t xml:space="preserve">   –   активизации энергоснабжения психических процессов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На этот уровень уделяется больше времени и внимания. Здесь решается цель- обеспечение и регуляция общего активационного фона, необходимого для протекания всех психических процессов, повышение энергетического потенциала.</w:t>
      </w:r>
    </w:p>
    <w:p w:rsidR="00100EE1" w:rsidRDefault="00100EE1" w:rsidP="004E5184">
      <w:pPr>
        <w:jc w:val="both"/>
        <w:rPr>
          <w:rFonts w:eastAsia="Times New Roman"/>
          <w:b/>
          <w:bCs/>
          <w:lang w:eastAsia="ru-RU"/>
        </w:rPr>
      </w:pPr>
    </w:p>
    <w:p w:rsidR="00C43FAD" w:rsidRPr="004E5184" w:rsidRDefault="00C43FAD" w:rsidP="004E5184">
      <w:pPr>
        <w:jc w:val="both"/>
        <w:rPr>
          <w:rFonts w:eastAsia="Times New Roman"/>
          <w:b/>
          <w:bCs/>
          <w:lang w:eastAsia="ru-RU"/>
        </w:rPr>
      </w:pPr>
      <w:r w:rsidRPr="004E5184">
        <w:rPr>
          <w:rFonts w:eastAsia="Times New Roman"/>
          <w:b/>
          <w:bCs/>
          <w:lang w:eastAsia="ru-RU"/>
        </w:rPr>
        <w:lastRenderedPageBreak/>
        <w:t>Задачи:</w:t>
      </w:r>
    </w:p>
    <w:p w:rsidR="00C43FAD" w:rsidRPr="004E5184" w:rsidRDefault="00C43FAD" w:rsidP="004E5184">
      <w:pPr>
        <w:widowControl/>
        <w:numPr>
          <w:ilvl w:val="0"/>
          <w:numId w:val="2"/>
        </w:numPr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Повышение общей работоспособности  и активности</w:t>
      </w:r>
      <w:proofErr w:type="gramStart"/>
      <w:r w:rsidRPr="004E5184">
        <w:rPr>
          <w:rFonts w:eastAsia="Times New Roman"/>
          <w:lang w:eastAsia="ru-RU"/>
        </w:rPr>
        <w:t xml:space="preserve"> .</w:t>
      </w:r>
      <w:proofErr w:type="gramEnd"/>
    </w:p>
    <w:p w:rsidR="00C43FAD" w:rsidRPr="004E5184" w:rsidRDefault="00C43FAD" w:rsidP="004E5184">
      <w:pPr>
        <w:widowControl/>
        <w:numPr>
          <w:ilvl w:val="0"/>
          <w:numId w:val="2"/>
        </w:numPr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Отработка дыхательных упражнений</w:t>
      </w:r>
      <w:proofErr w:type="gramStart"/>
      <w:r w:rsidRPr="004E5184">
        <w:rPr>
          <w:rFonts w:eastAsia="Times New Roman"/>
          <w:lang w:eastAsia="ru-RU"/>
        </w:rPr>
        <w:t xml:space="preserve"> ,</w:t>
      </w:r>
      <w:proofErr w:type="gramEnd"/>
      <w:r w:rsidRPr="004E5184">
        <w:rPr>
          <w:rFonts w:eastAsia="Times New Roman"/>
          <w:lang w:eastAsia="ru-RU"/>
        </w:rPr>
        <w:t xml:space="preserve"> знакомство с 4 –х фазным  дыханием, длительность выдоха с </w:t>
      </w:r>
      <w:proofErr w:type="spellStart"/>
      <w:r w:rsidRPr="004E5184">
        <w:rPr>
          <w:rFonts w:eastAsia="Times New Roman"/>
          <w:lang w:eastAsia="ru-RU"/>
        </w:rPr>
        <w:t>пропевкой</w:t>
      </w:r>
      <w:proofErr w:type="spellEnd"/>
      <w:r w:rsidRPr="004E5184">
        <w:rPr>
          <w:rFonts w:eastAsia="Times New Roman"/>
          <w:lang w:eastAsia="ru-RU"/>
        </w:rPr>
        <w:t xml:space="preserve"> звуков и слогов.</w:t>
      </w:r>
    </w:p>
    <w:p w:rsidR="00C43FAD" w:rsidRPr="004E5184" w:rsidRDefault="00C43FAD" w:rsidP="004E5184">
      <w:pPr>
        <w:widowControl/>
        <w:numPr>
          <w:ilvl w:val="0"/>
          <w:numId w:val="2"/>
        </w:numPr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Отработка стимулирующих упражнений и массажа для отдельных частей тела, выполнение по показу и инструкции.</w:t>
      </w:r>
    </w:p>
    <w:p w:rsidR="00C43FAD" w:rsidRPr="004E5184" w:rsidRDefault="00C43FAD" w:rsidP="004E5184">
      <w:pPr>
        <w:widowControl/>
        <w:numPr>
          <w:ilvl w:val="0"/>
          <w:numId w:val="2"/>
        </w:numPr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Отработка простых релаксационных упражнений отдельных частей тела.</w:t>
      </w:r>
    </w:p>
    <w:p w:rsidR="00C43FAD" w:rsidRPr="004E5184" w:rsidRDefault="00C43FAD" w:rsidP="004E5184">
      <w:pPr>
        <w:widowControl/>
        <w:numPr>
          <w:ilvl w:val="0"/>
          <w:numId w:val="2"/>
        </w:numPr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Отработка простых упражнений на  тренировку в управлении определенной  частью тела, в разном положении по показу и инструкции.</w:t>
      </w:r>
    </w:p>
    <w:p w:rsidR="00C43FAD" w:rsidRPr="004E5184" w:rsidRDefault="00C43FAD" w:rsidP="004E5184">
      <w:pPr>
        <w:widowControl/>
        <w:numPr>
          <w:ilvl w:val="0"/>
          <w:numId w:val="2"/>
        </w:numPr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Отработка автоматизированных упражнений для отдельных частей тела </w:t>
      </w:r>
      <w:proofErr w:type="gramStart"/>
      <w:r w:rsidRPr="004E5184">
        <w:rPr>
          <w:rFonts w:eastAsia="Times New Roman"/>
          <w:lang w:eastAsia="ru-RU"/>
        </w:rPr>
        <w:t xml:space="preserve">( </w:t>
      </w:r>
      <w:proofErr w:type="gramEnd"/>
      <w:r w:rsidRPr="004E5184">
        <w:rPr>
          <w:rFonts w:eastAsia="Times New Roman"/>
          <w:lang w:eastAsia="ru-RU"/>
        </w:rPr>
        <w:t>простые варианты под внешним контролем).</w:t>
      </w:r>
    </w:p>
    <w:p w:rsidR="00C43FAD" w:rsidRPr="004E5184" w:rsidRDefault="00C43FAD" w:rsidP="004E5184">
      <w:pPr>
        <w:widowControl/>
        <w:numPr>
          <w:ilvl w:val="0"/>
          <w:numId w:val="2"/>
        </w:numPr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Развитие координации руки и пальцев (упражнения для удержания письменных принадлежностей, пальчиковая гимнастика, обводка,  штриховка по трафарету, нанизывание бус, шнуровка, </w:t>
      </w:r>
      <w:proofErr w:type="spellStart"/>
      <w:r w:rsidRPr="004E5184">
        <w:rPr>
          <w:rFonts w:eastAsia="Times New Roman"/>
          <w:lang w:eastAsia="ru-RU"/>
        </w:rPr>
        <w:t>мазаика</w:t>
      </w:r>
      <w:proofErr w:type="spellEnd"/>
      <w:r w:rsidRPr="004E5184">
        <w:rPr>
          <w:rFonts w:eastAsia="Times New Roman"/>
          <w:lang w:eastAsia="ru-RU"/>
        </w:rPr>
        <w:t>).</w:t>
      </w:r>
    </w:p>
    <w:p w:rsidR="00C43FAD" w:rsidRPr="004E5184" w:rsidRDefault="00C43FAD" w:rsidP="004E5184">
      <w:pPr>
        <w:jc w:val="both"/>
        <w:rPr>
          <w:rFonts w:eastAsia="Times New Roman"/>
          <w:b/>
          <w:lang w:eastAsia="ru-RU"/>
        </w:rPr>
      </w:pPr>
      <w:r w:rsidRPr="004E5184">
        <w:rPr>
          <w:rFonts w:eastAsia="Times New Roman"/>
          <w:b/>
          <w:lang w:val="en-US" w:eastAsia="ru-RU"/>
        </w:rPr>
        <w:t>II</w:t>
      </w:r>
      <w:r w:rsidRPr="004E5184">
        <w:rPr>
          <w:rFonts w:eastAsia="Times New Roman"/>
          <w:b/>
          <w:lang w:eastAsia="ru-RU"/>
        </w:rPr>
        <w:t xml:space="preserve"> уровень- </w:t>
      </w:r>
      <w:proofErr w:type="spellStart"/>
      <w:proofErr w:type="gramStart"/>
      <w:r w:rsidRPr="004E5184">
        <w:rPr>
          <w:rFonts w:eastAsia="Times New Roman"/>
          <w:b/>
          <w:lang w:eastAsia="ru-RU"/>
        </w:rPr>
        <w:t>операциональногообеспечения</w:t>
      </w:r>
      <w:proofErr w:type="spellEnd"/>
      <w:r w:rsidRPr="004E5184">
        <w:rPr>
          <w:rFonts w:eastAsia="Times New Roman"/>
          <w:b/>
          <w:lang w:eastAsia="ru-RU"/>
        </w:rPr>
        <w:t xml:space="preserve">  сенсомоторного</w:t>
      </w:r>
      <w:proofErr w:type="gramEnd"/>
      <w:r w:rsidRPr="004E5184">
        <w:rPr>
          <w:rFonts w:eastAsia="Times New Roman"/>
          <w:b/>
          <w:lang w:eastAsia="ru-RU"/>
        </w:rPr>
        <w:t xml:space="preserve"> взаимодействия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На этом уровне осуществляется  овладение  телом и пространством, анализируется </w:t>
      </w:r>
      <w:proofErr w:type="spellStart"/>
      <w:r w:rsidRPr="004E5184">
        <w:rPr>
          <w:rFonts w:eastAsia="Times New Roman"/>
          <w:lang w:eastAsia="ru-RU"/>
        </w:rPr>
        <w:t>экстероцептивная</w:t>
      </w:r>
      <w:proofErr w:type="spellEnd"/>
      <w:r w:rsidRPr="004E5184">
        <w:rPr>
          <w:rFonts w:eastAsia="Times New Roman"/>
          <w:lang w:eastAsia="ru-RU"/>
        </w:rPr>
        <w:t xml:space="preserve"> информация для осуществления  сложных видов психической деятельности.</w:t>
      </w:r>
    </w:p>
    <w:p w:rsidR="00C43FAD" w:rsidRPr="004E5184" w:rsidRDefault="00C43FAD" w:rsidP="004E5184">
      <w:pPr>
        <w:jc w:val="both"/>
        <w:rPr>
          <w:rFonts w:eastAsia="Times New Roman"/>
          <w:b/>
          <w:bCs/>
          <w:lang w:eastAsia="ru-RU"/>
        </w:rPr>
      </w:pPr>
      <w:r w:rsidRPr="004E5184">
        <w:rPr>
          <w:rFonts w:eastAsia="Times New Roman"/>
          <w:b/>
          <w:bCs/>
          <w:lang w:eastAsia="ru-RU"/>
        </w:rPr>
        <w:t>Задачи:</w:t>
      </w:r>
    </w:p>
    <w:p w:rsidR="00C43FAD" w:rsidRPr="004E5184" w:rsidRDefault="00C43FAD" w:rsidP="004E5184">
      <w:pPr>
        <w:widowControl/>
        <w:numPr>
          <w:ilvl w:val="0"/>
          <w:numId w:val="18"/>
        </w:numPr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Развитие чувства ритма по зрительным схемам по показу</w:t>
      </w:r>
      <w:proofErr w:type="gramStart"/>
      <w:r w:rsidRPr="004E5184">
        <w:rPr>
          <w:rFonts w:eastAsia="Times New Roman"/>
          <w:lang w:eastAsia="ru-RU"/>
        </w:rPr>
        <w:t xml:space="preserve"> ,</w:t>
      </w:r>
      <w:proofErr w:type="gramEnd"/>
      <w:r w:rsidRPr="004E5184">
        <w:rPr>
          <w:rFonts w:eastAsia="Times New Roman"/>
          <w:lang w:eastAsia="ru-RU"/>
        </w:rPr>
        <w:t xml:space="preserve"> по внешнему контролю, простые варианты.</w:t>
      </w:r>
    </w:p>
    <w:p w:rsidR="00C43FAD" w:rsidRPr="004E5184" w:rsidRDefault="00C43FAD" w:rsidP="004E5184">
      <w:pPr>
        <w:widowControl/>
        <w:numPr>
          <w:ilvl w:val="0"/>
          <w:numId w:val="18"/>
        </w:numPr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Повышение чувствительности  к разной информации:</w:t>
      </w:r>
    </w:p>
    <w:p w:rsidR="00C43FAD" w:rsidRPr="004E5184" w:rsidRDefault="00C43FAD" w:rsidP="004E5184">
      <w:pPr>
        <w:widowControl/>
        <w:numPr>
          <w:ilvl w:val="0"/>
          <w:numId w:val="18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proofErr w:type="gramStart"/>
      <w:r w:rsidRPr="004E5184">
        <w:rPr>
          <w:rFonts w:eastAsia="Times New Roman"/>
          <w:lang w:eastAsia="ru-RU"/>
        </w:rPr>
        <w:t>Тактильной</w:t>
      </w:r>
      <w:proofErr w:type="gramEnd"/>
      <w:r w:rsidRPr="004E5184">
        <w:rPr>
          <w:rFonts w:eastAsia="Times New Roman"/>
          <w:lang w:eastAsia="ru-RU"/>
        </w:rPr>
        <w:t xml:space="preserve"> (определение на ощупь предметов и фигур, с различением свойств)</w:t>
      </w:r>
    </w:p>
    <w:p w:rsidR="00C43FAD" w:rsidRPr="004E5184" w:rsidRDefault="00C43FAD" w:rsidP="004E5184">
      <w:pPr>
        <w:widowControl/>
        <w:numPr>
          <w:ilvl w:val="0"/>
          <w:numId w:val="18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Зрительной (формирование произвольности, различение зашумленных изображений, профилактика зрительного переутомления)</w:t>
      </w:r>
    </w:p>
    <w:p w:rsidR="00C43FAD" w:rsidRPr="004E5184" w:rsidRDefault="00C43FAD" w:rsidP="004E5184">
      <w:pPr>
        <w:widowControl/>
        <w:numPr>
          <w:ilvl w:val="0"/>
          <w:numId w:val="18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proofErr w:type="gramStart"/>
      <w:r w:rsidRPr="004E5184">
        <w:rPr>
          <w:rFonts w:eastAsia="Times New Roman"/>
          <w:lang w:eastAsia="ru-RU"/>
        </w:rPr>
        <w:t>Слуховой</w:t>
      </w:r>
      <w:proofErr w:type="gramEnd"/>
      <w:r w:rsidRPr="004E5184">
        <w:rPr>
          <w:rFonts w:eastAsia="Times New Roman"/>
          <w:lang w:eastAsia="ru-RU"/>
        </w:rPr>
        <w:t xml:space="preserve"> (дифференцировка звуков шумовых, музыкальных инструментов, громкость звука)</w:t>
      </w:r>
    </w:p>
    <w:p w:rsidR="00C43FAD" w:rsidRPr="004E5184" w:rsidRDefault="00C43FAD" w:rsidP="004E5184">
      <w:pPr>
        <w:widowControl/>
        <w:numPr>
          <w:ilvl w:val="0"/>
          <w:numId w:val="18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proofErr w:type="gramStart"/>
      <w:r w:rsidRPr="004E5184">
        <w:rPr>
          <w:rFonts w:eastAsia="Times New Roman"/>
          <w:lang w:eastAsia="ru-RU"/>
        </w:rPr>
        <w:t>Обонятельное</w:t>
      </w:r>
      <w:proofErr w:type="gramEnd"/>
      <w:r w:rsidRPr="004E5184">
        <w:rPr>
          <w:rFonts w:eastAsia="Times New Roman"/>
          <w:lang w:eastAsia="ru-RU"/>
        </w:rPr>
        <w:t xml:space="preserve"> (контрастность ароматов)</w:t>
      </w:r>
    </w:p>
    <w:p w:rsidR="00C43FAD" w:rsidRPr="004E5184" w:rsidRDefault="00C43FAD" w:rsidP="004E5184">
      <w:pPr>
        <w:widowControl/>
        <w:numPr>
          <w:ilvl w:val="0"/>
          <w:numId w:val="18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Вкусовое (качества сладкое – горькое, сырое – вареное).</w:t>
      </w:r>
    </w:p>
    <w:p w:rsidR="00C43FAD" w:rsidRPr="004E5184" w:rsidRDefault="00C43FAD" w:rsidP="004E5184">
      <w:pPr>
        <w:widowControl/>
        <w:numPr>
          <w:ilvl w:val="0"/>
          <w:numId w:val="18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Развитие памяти</w:t>
      </w:r>
      <w:proofErr w:type="gramStart"/>
      <w:r w:rsidRPr="004E5184">
        <w:rPr>
          <w:rFonts w:eastAsia="Times New Roman"/>
          <w:lang w:eastAsia="ru-RU"/>
        </w:rPr>
        <w:t xml:space="preserve"> ,</w:t>
      </w:r>
      <w:proofErr w:type="gramEnd"/>
      <w:r w:rsidRPr="004E5184">
        <w:rPr>
          <w:rFonts w:eastAsia="Times New Roman"/>
          <w:lang w:eastAsia="ru-RU"/>
        </w:rPr>
        <w:t xml:space="preserve"> внимания  со стимулами разной модальности.</w:t>
      </w:r>
    </w:p>
    <w:p w:rsidR="00C43FAD" w:rsidRPr="004E5184" w:rsidRDefault="00C43FAD" w:rsidP="004E5184">
      <w:pPr>
        <w:widowControl/>
        <w:numPr>
          <w:ilvl w:val="0"/>
          <w:numId w:val="18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Развитие пространственного  представления</w:t>
      </w:r>
      <w:proofErr w:type="gramStart"/>
      <w:r w:rsidRPr="004E5184">
        <w:rPr>
          <w:rFonts w:eastAsia="Times New Roman"/>
          <w:lang w:eastAsia="ru-RU"/>
        </w:rPr>
        <w:t xml:space="preserve"> .</w:t>
      </w:r>
      <w:proofErr w:type="gramEnd"/>
      <w:r w:rsidRPr="004E5184">
        <w:rPr>
          <w:rFonts w:eastAsia="Times New Roman"/>
          <w:lang w:eastAsia="ru-RU"/>
        </w:rPr>
        <w:t xml:space="preserve"> Учит составлять целое из частей ( конструирование простых составных картинок, узнавание предмета по описанию , по определенному признаку).</w:t>
      </w:r>
    </w:p>
    <w:p w:rsidR="00C43FAD" w:rsidRPr="004E5184" w:rsidRDefault="00C43FAD" w:rsidP="004E5184">
      <w:pPr>
        <w:widowControl/>
        <w:numPr>
          <w:ilvl w:val="0"/>
          <w:numId w:val="18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Развивать динамическую организацию двигательного акта </w:t>
      </w:r>
      <w:proofErr w:type="gramStart"/>
      <w:r w:rsidRPr="004E5184">
        <w:rPr>
          <w:rFonts w:eastAsia="Times New Roman"/>
          <w:lang w:eastAsia="ru-RU"/>
        </w:rPr>
        <w:t xml:space="preserve">( </w:t>
      </w:r>
      <w:proofErr w:type="gramEnd"/>
      <w:r w:rsidRPr="004E5184">
        <w:rPr>
          <w:rFonts w:eastAsia="Times New Roman"/>
          <w:lang w:eastAsia="ru-RU"/>
        </w:rPr>
        <w:t>двигательные и графические упражнения: простые варианты по показу )</w:t>
      </w:r>
    </w:p>
    <w:p w:rsidR="00C43FAD" w:rsidRPr="004E5184" w:rsidRDefault="00C43FAD" w:rsidP="004E5184">
      <w:pPr>
        <w:widowControl/>
        <w:numPr>
          <w:ilvl w:val="0"/>
          <w:numId w:val="18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Формирование сенсомоторных взаимодействий в разных положениях ( простые взаимодействия правой и левой половины тела</w:t>
      </w:r>
      <w:proofErr w:type="gramStart"/>
      <w:r w:rsidRPr="004E5184">
        <w:rPr>
          <w:rFonts w:eastAsia="Times New Roman"/>
          <w:lang w:eastAsia="ru-RU"/>
        </w:rPr>
        <w:t xml:space="preserve"> ,</w:t>
      </w:r>
      <w:proofErr w:type="gramEnd"/>
      <w:r w:rsidRPr="004E5184">
        <w:rPr>
          <w:rFonts w:eastAsia="Times New Roman"/>
          <w:lang w:eastAsia="ru-RU"/>
        </w:rPr>
        <w:t xml:space="preserve"> одноименные движения по  показу и инструкции).</w:t>
      </w:r>
    </w:p>
    <w:p w:rsidR="00C43FAD" w:rsidRPr="004E5184" w:rsidRDefault="00C43FAD" w:rsidP="004E5184">
      <w:pPr>
        <w:widowControl/>
        <w:numPr>
          <w:ilvl w:val="0"/>
          <w:numId w:val="18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Развитие зрительно-моторной  координации</w:t>
      </w:r>
      <w:proofErr w:type="gramStart"/>
      <w:r w:rsidRPr="004E5184">
        <w:rPr>
          <w:rFonts w:eastAsia="Times New Roman"/>
          <w:lang w:eastAsia="ru-RU"/>
        </w:rPr>
        <w:t xml:space="preserve"> .</w:t>
      </w:r>
      <w:proofErr w:type="gramEnd"/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b/>
          <w:lang w:eastAsia="ru-RU"/>
        </w:rPr>
      </w:pPr>
      <w:r w:rsidRPr="004E5184">
        <w:rPr>
          <w:rFonts w:eastAsia="Times New Roman"/>
          <w:b/>
          <w:lang w:val="en-US" w:eastAsia="ru-RU"/>
        </w:rPr>
        <w:t>III</w:t>
      </w:r>
      <w:r w:rsidRPr="004E5184">
        <w:rPr>
          <w:rFonts w:eastAsia="Times New Roman"/>
          <w:b/>
          <w:lang w:eastAsia="ru-RU"/>
        </w:rPr>
        <w:t xml:space="preserve"> уровень- уровень произвольной регуляции и смыслообразующей функции психомоторных процессов</w:t>
      </w:r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Решение задач  этого уровня не является отдельной проблемой психомоторной коррекции</w:t>
      </w:r>
      <w:proofErr w:type="gramStart"/>
      <w:r w:rsidRPr="004E5184">
        <w:rPr>
          <w:rFonts w:eastAsia="Times New Roman"/>
          <w:lang w:eastAsia="ru-RU"/>
        </w:rPr>
        <w:t xml:space="preserve"> .</w:t>
      </w:r>
      <w:proofErr w:type="gramEnd"/>
      <w:r w:rsidRPr="004E5184">
        <w:rPr>
          <w:rFonts w:eastAsia="Times New Roman"/>
          <w:lang w:eastAsia="ru-RU"/>
        </w:rPr>
        <w:t xml:space="preserve"> Большей или  меньшей степени необходимость произвольной саморегуляции обнаруживается при решении любой задачи, так как программирование, регуляция и контроль являются </w:t>
      </w:r>
      <w:proofErr w:type="spellStart"/>
      <w:r w:rsidRPr="004E5184">
        <w:rPr>
          <w:rFonts w:eastAsia="Times New Roman"/>
          <w:lang w:eastAsia="ru-RU"/>
        </w:rPr>
        <w:t>неприменными</w:t>
      </w:r>
      <w:proofErr w:type="spellEnd"/>
      <w:r w:rsidRPr="004E5184">
        <w:rPr>
          <w:rFonts w:eastAsia="Times New Roman"/>
          <w:lang w:eastAsia="ru-RU"/>
        </w:rPr>
        <w:t xml:space="preserve"> условиями успешного выполнения любой деятельности.</w:t>
      </w:r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Уже в 1 классе дети приучаются выполнять движения не только по показу</w:t>
      </w:r>
      <w:proofErr w:type="gramStart"/>
      <w:r w:rsidRPr="004E5184">
        <w:rPr>
          <w:rFonts w:eastAsia="Times New Roman"/>
          <w:lang w:eastAsia="ru-RU"/>
        </w:rPr>
        <w:t xml:space="preserve"> ,</w:t>
      </w:r>
      <w:proofErr w:type="gramEnd"/>
      <w:r w:rsidRPr="004E5184">
        <w:rPr>
          <w:rFonts w:eastAsia="Times New Roman"/>
          <w:lang w:eastAsia="ru-RU"/>
        </w:rPr>
        <w:t xml:space="preserve"> но и по словесной команде. Дети этого возраста нуждаются в словесной инструкции в отношении каждого движения</w:t>
      </w:r>
      <w:proofErr w:type="gramStart"/>
      <w:r w:rsidRPr="004E5184">
        <w:rPr>
          <w:rFonts w:eastAsia="Times New Roman"/>
          <w:lang w:eastAsia="ru-RU"/>
        </w:rPr>
        <w:t xml:space="preserve"> ,</w:t>
      </w:r>
      <w:proofErr w:type="gramEnd"/>
      <w:r w:rsidRPr="004E5184">
        <w:rPr>
          <w:rFonts w:eastAsia="Times New Roman"/>
          <w:lang w:eastAsia="ru-RU"/>
        </w:rPr>
        <w:t xml:space="preserve"> программа действий здесь вырабатывается постепенно.</w:t>
      </w:r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b/>
          <w:bCs/>
          <w:lang w:eastAsia="ru-RU"/>
        </w:rPr>
      </w:pPr>
      <w:r w:rsidRPr="004E5184">
        <w:rPr>
          <w:rFonts w:eastAsia="Times New Roman"/>
          <w:b/>
          <w:bCs/>
          <w:lang w:eastAsia="ru-RU"/>
        </w:rPr>
        <w:lastRenderedPageBreak/>
        <w:t xml:space="preserve">Задачи: </w:t>
      </w:r>
    </w:p>
    <w:p w:rsidR="00C43FAD" w:rsidRPr="004E5184" w:rsidRDefault="00C43FAD" w:rsidP="004E5184">
      <w:pPr>
        <w:widowControl/>
        <w:numPr>
          <w:ilvl w:val="0"/>
          <w:numId w:val="14"/>
        </w:numPr>
        <w:tabs>
          <w:tab w:val="clear" w:pos="720"/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Ознакомление учащихся (усвоение и понимание с нормами и правилами поведения  в группе, основными принципами взаимодействия с ее членами).</w:t>
      </w:r>
    </w:p>
    <w:p w:rsidR="00C43FAD" w:rsidRPr="004E5184" w:rsidRDefault="00C43FAD" w:rsidP="004E5184">
      <w:pPr>
        <w:widowControl/>
        <w:numPr>
          <w:ilvl w:val="0"/>
          <w:numId w:val="14"/>
        </w:numPr>
        <w:tabs>
          <w:tab w:val="clear" w:pos="720"/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Выработка умения соблюдать дисциплину на уроке, занятиях, формировать начальные навыки организации и самостоятельности.</w:t>
      </w:r>
    </w:p>
    <w:p w:rsidR="00C43FAD" w:rsidRPr="004E5184" w:rsidRDefault="00C43FAD" w:rsidP="004E5184">
      <w:pPr>
        <w:widowControl/>
        <w:numPr>
          <w:ilvl w:val="0"/>
          <w:numId w:val="14"/>
        </w:numPr>
        <w:tabs>
          <w:tab w:val="clear" w:pos="720"/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Развитие элементарных коммуникативных навыков.</w:t>
      </w:r>
    </w:p>
    <w:p w:rsidR="00C43FAD" w:rsidRPr="004E5184" w:rsidRDefault="00C43FAD" w:rsidP="004E5184">
      <w:pPr>
        <w:jc w:val="both"/>
        <w:rPr>
          <w:rFonts w:eastAsia="Times New Roman"/>
          <w:b/>
          <w:lang w:eastAsia="ar-SA"/>
        </w:rPr>
      </w:pPr>
      <w:r w:rsidRPr="004E5184">
        <w:rPr>
          <w:rFonts w:eastAsia="Times New Roman"/>
          <w:b/>
          <w:lang w:eastAsia="ar-SA"/>
        </w:rPr>
        <w:t xml:space="preserve">В  содержание курса </w:t>
      </w:r>
      <w:r w:rsidR="00AD2766" w:rsidRPr="004E5184">
        <w:rPr>
          <w:rFonts w:eastAsia="Times New Roman"/>
          <w:b/>
          <w:lang w:eastAsia="ar-SA"/>
        </w:rPr>
        <w:t>2</w:t>
      </w:r>
      <w:r w:rsidRPr="004E5184">
        <w:rPr>
          <w:rFonts w:eastAsia="Times New Roman"/>
          <w:b/>
          <w:lang w:eastAsia="ar-SA"/>
        </w:rPr>
        <w:t xml:space="preserve"> класса входит: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b/>
          <w:lang w:eastAsia="ar-SA"/>
        </w:rPr>
        <w:t>Обследование детей, комплектование групп для коррекционных занятий</w:t>
      </w:r>
    </w:p>
    <w:p w:rsidR="00C43FAD" w:rsidRPr="004E5184" w:rsidRDefault="00C43FAD" w:rsidP="004E5184">
      <w:pPr>
        <w:jc w:val="both"/>
        <w:rPr>
          <w:rFonts w:eastAsia="Times New Roman"/>
          <w:b/>
          <w:lang w:eastAsia="ar-SA"/>
        </w:rPr>
      </w:pPr>
      <w:r w:rsidRPr="004E5184">
        <w:rPr>
          <w:rFonts w:eastAsia="Times New Roman"/>
          <w:b/>
          <w:lang w:eastAsia="ar-SA"/>
        </w:rPr>
        <w:t>Повышение энергетического потенциала</w:t>
      </w:r>
    </w:p>
    <w:p w:rsidR="00C43FAD" w:rsidRPr="004E5184" w:rsidRDefault="00C43FAD" w:rsidP="004E5184">
      <w:pPr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Отработка дыхательных упражнений, знакомство с 4 –х фазным  дыханием, длительность выдоха с </w:t>
      </w:r>
      <w:proofErr w:type="spellStart"/>
      <w:r w:rsidRPr="004E5184">
        <w:rPr>
          <w:rFonts w:eastAsia="Times New Roman"/>
          <w:lang w:eastAsia="ru-RU"/>
        </w:rPr>
        <w:t>пропевкой</w:t>
      </w:r>
      <w:proofErr w:type="spellEnd"/>
      <w:r w:rsidRPr="004E5184">
        <w:rPr>
          <w:rFonts w:eastAsia="Times New Roman"/>
          <w:lang w:eastAsia="ru-RU"/>
        </w:rPr>
        <w:t xml:space="preserve"> звуков и слогов. Стимулирующие упражнения и массаж для отдельных частей тела, выполнение по показу и инструкции простых упражнений, на  тренировку в управлении определенной  частью тела, в разном положении по показу и инструкции.  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b/>
          <w:bCs/>
          <w:lang w:eastAsia="ar-SA"/>
        </w:rPr>
        <w:t xml:space="preserve">Развитие моторики, </w:t>
      </w:r>
      <w:proofErr w:type="spellStart"/>
      <w:r w:rsidRPr="004E5184">
        <w:rPr>
          <w:rFonts w:eastAsia="Times New Roman"/>
          <w:b/>
          <w:bCs/>
          <w:lang w:eastAsia="ar-SA"/>
        </w:rPr>
        <w:t>графомоторных</w:t>
      </w:r>
      <w:proofErr w:type="spellEnd"/>
      <w:r w:rsidRPr="004E5184">
        <w:rPr>
          <w:rFonts w:eastAsia="Times New Roman"/>
          <w:b/>
          <w:bCs/>
          <w:lang w:eastAsia="ar-SA"/>
        </w:rPr>
        <w:t xml:space="preserve"> навыков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Развитие крупной моторики. Целенаправленность выполнения действий и движений по инструкции педагога (броски в цель, ходьба по «дорожке следов»). Согласованность действий и движений разных частей тела (повороты и броски, наклоны и повороты). Развитие и координация движений кисти рук и пальцев. Пальчиковая гимнастика. Специальные упражнения для удержания письменных принадлежностей. Развитие координации движений рук и глаз (нанизывание бус, завязывание узелков, бантиков). Обводка, штриховка по трафарету. Аппликация. Сгибание бумаги.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b/>
          <w:bCs/>
          <w:lang w:eastAsia="ar-SA"/>
        </w:rPr>
        <w:t>Тактильно-двигательное восприятие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Определение на ощупь объемных фигур и предметов, их величины. Работа с пластилином, тестом (раскатывание). Игры с крупной мозаикой. Контрастные температурные ощущения (</w:t>
      </w:r>
      <w:proofErr w:type="gramStart"/>
      <w:r w:rsidRPr="004E5184">
        <w:rPr>
          <w:rFonts w:eastAsia="Times New Roman"/>
          <w:lang w:eastAsia="ar-SA"/>
        </w:rPr>
        <w:t>холодный</w:t>
      </w:r>
      <w:proofErr w:type="gramEnd"/>
      <w:r w:rsidRPr="004E5184">
        <w:rPr>
          <w:rFonts w:eastAsia="Times New Roman"/>
          <w:lang w:eastAsia="ar-SA"/>
        </w:rPr>
        <w:t xml:space="preserve"> — горячий). Различение и сравнение разных предметов по признаку веса (тяжелый — легкий).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b/>
          <w:bCs/>
          <w:lang w:eastAsia="ar-SA"/>
        </w:rPr>
        <w:t>Кинестетическое и кинетическое развитие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 xml:space="preserve"> Формирование ощущений от различных поз и движений тела, верхних и нижних конечностей, головы. Выполнение упражнений по заданию педагога, </w:t>
      </w:r>
      <w:proofErr w:type="gramStart"/>
      <w:r w:rsidRPr="004E5184">
        <w:rPr>
          <w:rFonts w:eastAsia="Times New Roman"/>
          <w:lang w:eastAsia="ar-SA"/>
        </w:rPr>
        <w:t>обозначение</w:t>
      </w:r>
      <w:proofErr w:type="gramEnd"/>
      <w:r w:rsidRPr="004E5184">
        <w:rPr>
          <w:rFonts w:eastAsia="Times New Roman"/>
          <w:lang w:eastAsia="ar-SA"/>
        </w:rPr>
        <w:t xml:space="preserve"> словом положения различных частей своего тела. Выразительность движений (имитация повадок зверей, игра на различных музыкальных инструментах).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b/>
          <w:bCs/>
          <w:lang w:eastAsia="ar-SA"/>
        </w:rPr>
        <w:t>Восприятие формы, величины, цвета; конструирование предметов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Формирование сенсорных эталонов плоскостных геометрических фигур (круг, квадрат, прямоугольник, треугольник) на эмпирическом уровне в процессе выполнения упражнений. Выделение признака формы; называние основных геометрических фигур. Классификация предметов и их изображений по форме по показу. Работа с геометрическим конструктором. Сопоставление двух предметов контрастных величин по высоте, длине, ширине, толщине; обозначение словом (высокий — низкий, выше — ниже, одинаковые и т. д.)</w:t>
      </w:r>
      <w:proofErr w:type="gramStart"/>
      <w:r w:rsidRPr="004E5184">
        <w:rPr>
          <w:rFonts w:eastAsia="Times New Roman"/>
          <w:lang w:eastAsia="ar-SA"/>
        </w:rPr>
        <w:t>.Р</w:t>
      </w:r>
      <w:proofErr w:type="gramEnd"/>
      <w:r w:rsidRPr="004E5184">
        <w:rPr>
          <w:rFonts w:eastAsia="Times New Roman"/>
          <w:lang w:eastAsia="ar-SA"/>
        </w:rPr>
        <w:t>азличение и выделение основных цветов (красный, желтый, зеленый, синий, черный, белый). Конструирование геометрических фигур и предметов из составляющих частей (2—3 детали). Составление целого из частей на разрезном наглядном материале (2—3 детали с разрезами по диагонали).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b/>
          <w:bCs/>
          <w:lang w:eastAsia="ar-SA"/>
        </w:rPr>
        <w:t>Развитие зрительного восприятия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 xml:space="preserve">Формирование навыков зрительного анализа и синтеза (обследование предметов, состоящих из 2—3 деталей, по инструкции педагога). </w:t>
      </w:r>
      <w:r w:rsidRPr="004E5184">
        <w:rPr>
          <w:rFonts w:eastAsia="Times New Roman"/>
          <w:lang w:eastAsia="ar-SA"/>
        </w:rPr>
        <w:lastRenderedPageBreak/>
        <w:t xml:space="preserve">Дифференцированное зрительное восприятие двух предметов: нахождение отличительных и общих признаков. Определение изменений в предъявленном ряду. Нахождение лишней игрушки, картинки. Упражнения для профилактики и коррекции </w:t>
      </w:r>
      <w:proofErr w:type="spellStart"/>
      <w:r w:rsidRPr="004E5184">
        <w:rPr>
          <w:rFonts w:eastAsia="Times New Roman"/>
          <w:lang w:eastAsia="ar-SA"/>
        </w:rPr>
        <w:t>зрени</w:t>
      </w:r>
      <w:proofErr w:type="spellEnd"/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b/>
          <w:bCs/>
          <w:lang w:eastAsia="ar-SA"/>
        </w:rPr>
        <w:t>Восприятие особых свой</w:t>
      </w:r>
      <w:proofErr w:type="gramStart"/>
      <w:r w:rsidRPr="004E5184">
        <w:rPr>
          <w:rFonts w:eastAsia="Times New Roman"/>
          <w:b/>
          <w:bCs/>
          <w:lang w:eastAsia="ar-SA"/>
        </w:rPr>
        <w:t>ств пр</w:t>
      </w:r>
      <w:proofErr w:type="gramEnd"/>
      <w:r w:rsidRPr="004E5184">
        <w:rPr>
          <w:rFonts w:eastAsia="Times New Roman"/>
          <w:b/>
          <w:bCs/>
          <w:lang w:eastAsia="ar-SA"/>
        </w:rPr>
        <w:t>едметов (развитие осязания, обоняния, вкусовых качеств, барических ощущений)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Контрастные температурные ощущения (</w:t>
      </w:r>
      <w:proofErr w:type="gramStart"/>
      <w:r w:rsidRPr="004E5184">
        <w:rPr>
          <w:rFonts w:eastAsia="Times New Roman"/>
          <w:lang w:eastAsia="ar-SA"/>
        </w:rPr>
        <w:t>холодный</w:t>
      </w:r>
      <w:proofErr w:type="gramEnd"/>
      <w:r w:rsidRPr="004E5184">
        <w:rPr>
          <w:rFonts w:eastAsia="Times New Roman"/>
          <w:lang w:eastAsia="ar-SA"/>
        </w:rPr>
        <w:t xml:space="preserve"> — горячий). Различение на вкус (кислый, сладкий, горький, соленый). </w:t>
      </w:r>
      <w:proofErr w:type="gramStart"/>
      <w:r w:rsidRPr="004E5184">
        <w:rPr>
          <w:rFonts w:eastAsia="Times New Roman"/>
          <w:lang w:eastAsia="ar-SA"/>
        </w:rPr>
        <w:t>Обозначение</w:t>
      </w:r>
      <w:proofErr w:type="gramEnd"/>
      <w:r w:rsidRPr="004E5184">
        <w:rPr>
          <w:rFonts w:eastAsia="Times New Roman"/>
          <w:lang w:eastAsia="ar-SA"/>
        </w:rPr>
        <w:t xml:space="preserve"> словом собственных ощущений. Запах приятный и неприятный. Различение и сравнение разных предметов по признаку веса (тяжелый — легкий).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b/>
          <w:bCs/>
          <w:lang w:eastAsia="ar-SA"/>
        </w:rPr>
        <w:t>Развитие слухового восприятия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 xml:space="preserve">Различение звуков окружающей среды (стук, стон, звон, гудение, жужжание) и музыкальных звуков. Различение речевых и неречевых звуков. Подражание </w:t>
      </w:r>
      <w:proofErr w:type="gramStart"/>
      <w:r w:rsidRPr="004E5184">
        <w:rPr>
          <w:rFonts w:eastAsia="Times New Roman"/>
          <w:lang w:eastAsia="ar-SA"/>
        </w:rPr>
        <w:t>неречевым</w:t>
      </w:r>
      <w:proofErr w:type="gramEnd"/>
      <w:r w:rsidRPr="004E5184">
        <w:rPr>
          <w:rFonts w:eastAsia="Times New Roman"/>
          <w:lang w:eastAsia="ar-SA"/>
        </w:rPr>
        <w:t xml:space="preserve"> и речевым звука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b/>
          <w:bCs/>
          <w:lang w:eastAsia="ar-SA"/>
        </w:rPr>
        <w:t>Восприятие пространства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Ориентировка на собственном теле: дифференциация правой (левой) руки (ноги), правой (левой) части тела</w:t>
      </w:r>
      <w:proofErr w:type="gramStart"/>
      <w:r w:rsidRPr="004E5184">
        <w:rPr>
          <w:rFonts w:eastAsia="Times New Roman"/>
          <w:lang w:eastAsia="ar-SA"/>
        </w:rPr>
        <w:t>.О</w:t>
      </w:r>
      <w:proofErr w:type="gramEnd"/>
      <w:r w:rsidRPr="004E5184">
        <w:rPr>
          <w:rFonts w:eastAsia="Times New Roman"/>
          <w:lang w:eastAsia="ar-SA"/>
        </w:rPr>
        <w:t xml:space="preserve">пределение расположения предметов в пространстве (вверху — внизу, над — под, справа — слева). Движение в заданном направлении в пространстве (вперед, назад и т. д.). Ориентировка в помещении по инструкции педагога. Ориентировка в линейном ряду (порядок следования). </w:t>
      </w:r>
      <w:proofErr w:type="gramStart"/>
      <w:r w:rsidRPr="004E5184">
        <w:rPr>
          <w:rFonts w:eastAsia="Times New Roman"/>
          <w:lang w:eastAsia="ar-SA"/>
        </w:rPr>
        <w:t>Пространственная ориентировка на листе бумаги (центр, верх (низ), правая (левая) сторона).</w:t>
      </w:r>
      <w:proofErr w:type="gramEnd"/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b/>
          <w:bCs/>
          <w:lang w:eastAsia="ar-SA"/>
        </w:rPr>
        <w:t xml:space="preserve">Восприятие времени 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Сутки. Части суток. Работа с графической моделью «Сутки». Обозначение в речи временных представлений. Последовательность событий (смена времени суток). Вчера, сегодня, завтра. Дни недели.</w:t>
      </w:r>
    </w:p>
    <w:p w:rsidR="00C43FAD" w:rsidRPr="004E5184" w:rsidRDefault="00C43FAD" w:rsidP="004E5184">
      <w:pPr>
        <w:jc w:val="both"/>
        <w:rPr>
          <w:rFonts w:eastAsia="Times New Roman"/>
          <w:b/>
          <w:lang w:eastAsia="ar-SA"/>
        </w:rPr>
      </w:pPr>
      <w:r w:rsidRPr="004E5184">
        <w:rPr>
          <w:rFonts w:eastAsia="Times New Roman"/>
          <w:b/>
          <w:lang w:eastAsia="ar-SA"/>
        </w:rPr>
        <w:t xml:space="preserve">Личностными результатами </w:t>
      </w:r>
      <w:r w:rsidRPr="004E5184">
        <w:rPr>
          <w:rFonts w:eastAsia="Times New Roman"/>
          <w:lang w:eastAsia="ar-SA"/>
        </w:rPr>
        <w:t>изучения курса «Развитие психомоторики и сенсорных процессов» является формирование следующих умений и навыков (при направляющей помощи):</w:t>
      </w:r>
    </w:p>
    <w:p w:rsidR="00C43FAD" w:rsidRPr="004E5184" w:rsidRDefault="00AD2766" w:rsidP="004E5184">
      <w:pPr>
        <w:jc w:val="both"/>
        <w:rPr>
          <w:rFonts w:eastAsia="Times New Roman"/>
          <w:b/>
          <w:lang w:eastAsia="ar-SA"/>
        </w:rPr>
      </w:pPr>
      <w:r w:rsidRPr="004E5184">
        <w:rPr>
          <w:rFonts w:eastAsia="Times New Roman"/>
          <w:b/>
          <w:lang w:eastAsia="ar-SA"/>
        </w:rPr>
        <w:t>2</w:t>
      </w:r>
      <w:r w:rsidR="00C43FAD" w:rsidRPr="004E5184">
        <w:rPr>
          <w:rFonts w:eastAsia="Times New Roman"/>
          <w:b/>
          <w:lang w:eastAsia="ar-SA"/>
        </w:rPr>
        <w:t xml:space="preserve"> класс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 Определять и выражать положительное отношение к школьной дисциплине, направленной на поддержание норм поведения в школе.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 В предложенных педагогом ситуациях делать выбор как поступить, опираясь на общепринятые нравственные правила, в первую очередь в отношениях со сверстниками в практике совместной деятельности.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 xml:space="preserve"> Оценивать простые ситуации и однозначные поступки как «хорошие» или «плохие» с позиции важности исполнения роли «хорошего ученика». </w:t>
      </w:r>
    </w:p>
    <w:p w:rsidR="00C43FAD" w:rsidRPr="004E5184" w:rsidRDefault="00C43FAD" w:rsidP="004E5184">
      <w:pPr>
        <w:jc w:val="both"/>
        <w:rPr>
          <w:rFonts w:eastAsia="Times New Roman"/>
          <w:lang w:eastAsia="ar-SA"/>
        </w:rPr>
      </w:pPr>
      <w:r w:rsidRPr="004E5184">
        <w:rPr>
          <w:rFonts w:eastAsia="Times New Roman"/>
          <w:lang w:eastAsia="ar-SA"/>
        </w:rPr>
        <w:t> Выражать свое эмоциональное состояние, настроение.</w:t>
      </w:r>
    </w:p>
    <w:p w:rsidR="00C43FAD" w:rsidRPr="004E5184" w:rsidRDefault="00C43FAD" w:rsidP="004E5184">
      <w:pPr>
        <w:jc w:val="both"/>
        <w:rPr>
          <w:rFonts w:eastAsia="Times New Roman"/>
          <w:b/>
          <w:bCs/>
          <w:lang w:eastAsia="ar-SA"/>
        </w:rPr>
      </w:pPr>
      <w:r w:rsidRPr="004E5184">
        <w:rPr>
          <w:rFonts w:eastAsia="Times New Roman"/>
          <w:b/>
          <w:bCs/>
          <w:lang w:eastAsia="ar-SA"/>
        </w:rPr>
        <w:t>Основные предметные результаты</w:t>
      </w:r>
    </w:p>
    <w:p w:rsidR="00C43FAD" w:rsidRPr="004E5184" w:rsidRDefault="00AD2766" w:rsidP="004E5184">
      <w:pPr>
        <w:jc w:val="both"/>
        <w:rPr>
          <w:rFonts w:eastAsia="Times New Roman"/>
          <w:b/>
          <w:lang w:eastAsia="ar-SA"/>
        </w:rPr>
      </w:pPr>
      <w:r w:rsidRPr="004E5184">
        <w:rPr>
          <w:rFonts w:eastAsia="Times New Roman"/>
          <w:b/>
          <w:lang w:eastAsia="ar-SA"/>
        </w:rPr>
        <w:t>2</w:t>
      </w:r>
      <w:r w:rsidR="00C43FAD" w:rsidRPr="004E5184">
        <w:rPr>
          <w:rFonts w:eastAsia="Times New Roman"/>
          <w:b/>
          <w:lang w:eastAsia="ar-SA"/>
        </w:rPr>
        <w:t xml:space="preserve"> класс</w:t>
      </w:r>
    </w:p>
    <w:p w:rsidR="00F14FCA" w:rsidRPr="004E5184" w:rsidRDefault="00F14FCA" w:rsidP="004E5184">
      <w:pPr>
        <w:autoSpaceDE w:val="0"/>
        <w:jc w:val="both"/>
        <w:rPr>
          <w:b/>
          <w:bCs/>
          <w:u w:val="single"/>
        </w:rPr>
      </w:pPr>
      <w:r w:rsidRPr="004E5184">
        <w:rPr>
          <w:b/>
          <w:bCs/>
          <w:u w:val="single"/>
        </w:rPr>
        <w:t>Учащиеся должны уметь:</w:t>
      </w:r>
    </w:p>
    <w:p w:rsidR="00F14FCA" w:rsidRPr="004E5184" w:rsidRDefault="00F14FCA" w:rsidP="004E5184">
      <w:pPr>
        <w:numPr>
          <w:ilvl w:val="0"/>
          <w:numId w:val="9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определять разницу между предметами по форме, величине, цвету;</w:t>
      </w:r>
    </w:p>
    <w:p w:rsidR="00F14FCA" w:rsidRPr="004E5184" w:rsidRDefault="00F14FCA" w:rsidP="004E5184">
      <w:pPr>
        <w:numPr>
          <w:ilvl w:val="0"/>
          <w:numId w:val="9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различать основные цвета и их оттенки;</w:t>
      </w:r>
    </w:p>
    <w:p w:rsidR="00F14FCA" w:rsidRPr="004E5184" w:rsidRDefault="00F14FCA" w:rsidP="004E5184">
      <w:pPr>
        <w:numPr>
          <w:ilvl w:val="0"/>
          <w:numId w:val="9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конструировать предметы из геометрических фигур;</w:t>
      </w:r>
    </w:p>
    <w:p w:rsidR="00F14FCA" w:rsidRPr="004E5184" w:rsidRDefault="00F14FCA" w:rsidP="004E5184">
      <w:pPr>
        <w:numPr>
          <w:ilvl w:val="0"/>
          <w:numId w:val="9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узнавать предмет по части;</w:t>
      </w:r>
    </w:p>
    <w:p w:rsidR="00F14FCA" w:rsidRPr="004E5184" w:rsidRDefault="00F14FCA" w:rsidP="004E5184">
      <w:pPr>
        <w:numPr>
          <w:ilvl w:val="0"/>
          <w:numId w:val="9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определять на ощупь разные свойства предметов;</w:t>
      </w:r>
    </w:p>
    <w:p w:rsidR="00F14FCA" w:rsidRPr="004E5184" w:rsidRDefault="00F14FCA" w:rsidP="004E5184">
      <w:pPr>
        <w:numPr>
          <w:ilvl w:val="0"/>
          <w:numId w:val="9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находить различия у двух сходных сюжетных картинок;</w:t>
      </w:r>
    </w:p>
    <w:p w:rsidR="00F14FCA" w:rsidRPr="004E5184" w:rsidRDefault="00F14FCA" w:rsidP="004E5184">
      <w:pPr>
        <w:numPr>
          <w:ilvl w:val="0"/>
          <w:numId w:val="9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lastRenderedPageBreak/>
        <w:t>различать «наложенные» изображения предметов;</w:t>
      </w:r>
    </w:p>
    <w:p w:rsidR="00F14FCA" w:rsidRPr="004E5184" w:rsidRDefault="00F14FCA" w:rsidP="004E5184">
      <w:pPr>
        <w:numPr>
          <w:ilvl w:val="0"/>
          <w:numId w:val="9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различать вкусовые качества;</w:t>
      </w:r>
    </w:p>
    <w:p w:rsidR="00F14FCA" w:rsidRPr="004E5184" w:rsidRDefault="00F14FCA" w:rsidP="004E5184">
      <w:pPr>
        <w:numPr>
          <w:ilvl w:val="0"/>
          <w:numId w:val="9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сравнивать музыкальные звуки по громкости и длительности звучания;</w:t>
      </w:r>
    </w:p>
    <w:p w:rsidR="00F14FCA" w:rsidRPr="004E5184" w:rsidRDefault="00F14FCA" w:rsidP="004E5184">
      <w:pPr>
        <w:numPr>
          <w:ilvl w:val="0"/>
          <w:numId w:val="9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различать характер мелодии;</w:t>
      </w:r>
    </w:p>
    <w:p w:rsidR="00F14FCA" w:rsidRPr="004E5184" w:rsidRDefault="00F14FCA" w:rsidP="004E5184">
      <w:pPr>
        <w:numPr>
          <w:ilvl w:val="0"/>
          <w:numId w:val="9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ориентироваться в помещении, двигаться в заданном направлении;</w:t>
      </w:r>
    </w:p>
    <w:p w:rsidR="00F14FCA" w:rsidRPr="004E5184" w:rsidRDefault="00F14FCA" w:rsidP="004E5184">
      <w:pPr>
        <w:numPr>
          <w:ilvl w:val="0"/>
          <w:numId w:val="9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соотносить времена года с названиями месяцев.</w:t>
      </w:r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b/>
          <w:lang w:eastAsia="ru-RU"/>
        </w:rPr>
      </w:pPr>
      <w:r w:rsidRPr="004E5184">
        <w:rPr>
          <w:rFonts w:eastAsia="Times New Roman"/>
          <w:b/>
          <w:lang w:eastAsia="ru-RU"/>
        </w:rPr>
        <w:t>Требования к умениям учащихся 1 уровень (достаточный</w:t>
      </w:r>
      <w:proofErr w:type="gramStart"/>
      <w:r w:rsidRPr="004E5184">
        <w:rPr>
          <w:rFonts w:eastAsia="Times New Roman"/>
          <w:b/>
          <w:lang w:eastAsia="ru-RU"/>
        </w:rPr>
        <w:t>)п</w:t>
      </w:r>
      <w:proofErr w:type="gramEnd"/>
      <w:r w:rsidRPr="004E5184">
        <w:rPr>
          <w:rFonts w:eastAsia="Times New Roman"/>
          <w:b/>
          <w:lang w:eastAsia="ru-RU"/>
        </w:rPr>
        <w:t xml:space="preserve">ри организующей и </w:t>
      </w:r>
      <w:proofErr w:type="spellStart"/>
      <w:r w:rsidRPr="004E5184">
        <w:rPr>
          <w:rFonts w:eastAsia="Times New Roman"/>
          <w:b/>
          <w:lang w:eastAsia="ru-RU"/>
        </w:rPr>
        <w:t>активизируюшей</w:t>
      </w:r>
      <w:proofErr w:type="spellEnd"/>
      <w:r w:rsidRPr="004E5184">
        <w:rPr>
          <w:rFonts w:eastAsia="Times New Roman"/>
          <w:b/>
          <w:lang w:eastAsia="ru-RU"/>
        </w:rPr>
        <w:t xml:space="preserve"> помощи</w:t>
      </w:r>
    </w:p>
    <w:p w:rsidR="00C43FAD" w:rsidRPr="004E5184" w:rsidRDefault="00C43FAD" w:rsidP="004E5184">
      <w:pPr>
        <w:widowControl/>
        <w:numPr>
          <w:ilvl w:val="0"/>
          <w:numId w:val="5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Различать, соотносить и называть основные цвета: оранжевый, фиолетовый. Уметь классифицировать и группировать предметы по этому признаку.</w:t>
      </w:r>
    </w:p>
    <w:p w:rsidR="00C43FAD" w:rsidRPr="004E5184" w:rsidRDefault="00C43FAD" w:rsidP="004E5184">
      <w:pPr>
        <w:widowControl/>
        <w:numPr>
          <w:ilvl w:val="0"/>
          <w:numId w:val="5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proofErr w:type="gramStart"/>
      <w:r w:rsidRPr="004E5184">
        <w:rPr>
          <w:rFonts w:eastAsia="Times New Roman"/>
          <w:lang w:eastAsia="ru-RU"/>
        </w:rPr>
        <w:t>Узнавать, показывать и называть геометрические фигуры и тела: квадрат, круг, прямоугольник, треугольник, овал, шар, куб.</w:t>
      </w:r>
      <w:proofErr w:type="gramEnd"/>
    </w:p>
    <w:p w:rsidR="00C43FAD" w:rsidRPr="004E5184" w:rsidRDefault="00C43FAD" w:rsidP="004E5184">
      <w:pPr>
        <w:widowControl/>
        <w:numPr>
          <w:ilvl w:val="0"/>
          <w:numId w:val="5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Уметь сравнивать предметы по одному из признаков.</w:t>
      </w:r>
    </w:p>
    <w:p w:rsidR="00C43FAD" w:rsidRPr="004E5184" w:rsidRDefault="00C43FAD" w:rsidP="004E5184">
      <w:pPr>
        <w:widowControl/>
        <w:numPr>
          <w:ilvl w:val="0"/>
          <w:numId w:val="5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Уметь сопоставлять  два предмета по контрастным величинам, упорядочивать два, три предмета </w:t>
      </w:r>
      <w:proofErr w:type="gramStart"/>
      <w:r w:rsidRPr="004E5184">
        <w:rPr>
          <w:rFonts w:eastAsia="Times New Roman"/>
          <w:lang w:eastAsia="ru-RU"/>
        </w:rPr>
        <w:t xml:space="preserve">( </w:t>
      </w:r>
      <w:proofErr w:type="gramEnd"/>
      <w:r w:rsidRPr="004E5184">
        <w:rPr>
          <w:rFonts w:eastAsia="Times New Roman"/>
          <w:lang w:eastAsia="ru-RU"/>
        </w:rPr>
        <w:t>наложением, приложением « на глаз»).</w:t>
      </w:r>
    </w:p>
    <w:p w:rsidR="00C43FAD" w:rsidRPr="004E5184" w:rsidRDefault="00C43FAD" w:rsidP="004E5184">
      <w:pPr>
        <w:widowControl/>
        <w:numPr>
          <w:ilvl w:val="0"/>
          <w:numId w:val="5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Ориентироваться по схеме тела  на листе бумаги. </w:t>
      </w:r>
    </w:p>
    <w:p w:rsidR="00C43FAD" w:rsidRPr="004E5184" w:rsidRDefault="00C43FAD" w:rsidP="004E5184">
      <w:pPr>
        <w:widowControl/>
        <w:numPr>
          <w:ilvl w:val="0"/>
          <w:numId w:val="5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Выделять части суток, дни: вчера, сегодня, завтра, определять порядок дней недели.</w:t>
      </w:r>
    </w:p>
    <w:p w:rsidR="00C43FAD" w:rsidRPr="004E5184" w:rsidRDefault="00C43FAD" w:rsidP="004E5184">
      <w:pPr>
        <w:widowControl/>
        <w:numPr>
          <w:ilvl w:val="0"/>
          <w:numId w:val="5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Выполнять действия и движения по показу и инструкции взрослого.</w:t>
      </w:r>
    </w:p>
    <w:p w:rsidR="00C43FAD" w:rsidRPr="004E5184" w:rsidRDefault="00C43FAD" w:rsidP="004E5184">
      <w:pPr>
        <w:widowControl/>
        <w:numPr>
          <w:ilvl w:val="0"/>
          <w:numId w:val="5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Уметь выполнять правильный, длительный выдох, расслаблять мышцы кисти и пальцев рук, автономные движения, стимулирующие упражнения при организующей помощи после словесной инструкции.</w:t>
      </w:r>
    </w:p>
    <w:p w:rsidR="00C43FAD" w:rsidRPr="004E5184" w:rsidRDefault="00C43FAD" w:rsidP="004E5184">
      <w:pPr>
        <w:widowControl/>
        <w:numPr>
          <w:ilvl w:val="0"/>
          <w:numId w:val="5"/>
        </w:numPr>
        <w:tabs>
          <w:tab w:val="left" w:pos="5325"/>
        </w:tabs>
        <w:suppressAutoHyphens w:val="0"/>
        <w:ind w:left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Пользоваться письменными принадлежностями.</w:t>
      </w:r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b/>
          <w:lang w:eastAsia="ru-RU"/>
        </w:rPr>
      </w:pPr>
      <w:r w:rsidRPr="004E5184">
        <w:rPr>
          <w:rFonts w:eastAsia="Times New Roman"/>
          <w:b/>
          <w:lang w:eastAsia="ru-RU"/>
        </w:rPr>
        <w:t>Требования к умениям учащихся 2 уровень (минимальный</w:t>
      </w:r>
      <w:proofErr w:type="gramStart"/>
      <w:r w:rsidRPr="004E5184">
        <w:rPr>
          <w:rFonts w:eastAsia="Times New Roman"/>
          <w:b/>
          <w:lang w:eastAsia="ru-RU"/>
        </w:rPr>
        <w:t>)п</w:t>
      </w:r>
      <w:proofErr w:type="gramEnd"/>
      <w:r w:rsidRPr="004E5184">
        <w:rPr>
          <w:rFonts w:eastAsia="Times New Roman"/>
          <w:b/>
          <w:lang w:eastAsia="ru-RU"/>
        </w:rPr>
        <w:t xml:space="preserve">ри разнообразных видах помощи (организующей, </w:t>
      </w:r>
      <w:proofErr w:type="spellStart"/>
      <w:r w:rsidRPr="004E5184">
        <w:rPr>
          <w:rFonts w:eastAsia="Times New Roman"/>
          <w:b/>
          <w:lang w:eastAsia="ru-RU"/>
        </w:rPr>
        <w:t>активизируюшей</w:t>
      </w:r>
      <w:proofErr w:type="spellEnd"/>
      <w:r w:rsidRPr="004E5184">
        <w:rPr>
          <w:rFonts w:eastAsia="Times New Roman"/>
          <w:b/>
          <w:lang w:eastAsia="ru-RU"/>
        </w:rPr>
        <w:t xml:space="preserve"> и контролирующей)</w:t>
      </w:r>
    </w:p>
    <w:p w:rsidR="00C43FAD" w:rsidRPr="004E5184" w:rsidRDefault="00C43FAD" w:rsidP="004E5184">
      <w:pPr>
        <w:widowControl/>
        <w:numPr>
          <w:ilvl w:val="0"/>
          <w:numId w:val="15"/>
        </w:numPr>
        <w:tabs>
          <w:tab w:val="clear" w:pos="720"/>
          <w:tab w:val="num" w:pos="284"/>
          <w:tab w:val="left" w:pos="5325"/>
        </w:tabs>
        <w:suppressAutoHyphens w:val="0"/>
        <w:ind w:left="0" w:firstLine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Различать, соотносить основные цвета: оранжевый, фиолетовый, коричневый. Называть основные цвета.</w:t>
      </w:r>
    </w:p>
    <w:p w:rsidR="00C43FAD" w:rsidRPr="004E5184" w:rsidRDefault="00C43FAD" w:rsidP="004E5184">
      <w:pPr>
        <w:widowControl/>
        <w:numPr>
          <w:ilvl w:val="0"/>
          <w:numId w:val="15"/>
        </w:numPr>
        <w:tabs>
          <w:tab w:val="clear" w:pos="720"/>
          <w:tab w:val="num" w:pos="284"/>
          <w:tab w:val="left" w:pos="5325"/>
        </w:tabs>
        <w:suppressAutoHyphens w:val="0"/>
        <w:ind w:left="0" w:firstLine="0"/>
        <w:jc w:val="both"/>
        <w:rPr>
          <w:rFonts w:eastAsia="Times New Roman"/>
          <w:lang w:eastAsia="ru-RU"/>
        </w:rPr>
      </w:pPr>
      <w:proofErr w:type="gramStart"/>
      <w:r w:rsidRPr="004E5184">
        <w:rPr>
          <w:rFonts w:eastAsia="Times New Roman"/>
          <w:lang w:eastAsia="ru-RU"/>
        </w:rPr>
        <w:t>Узнавать, показывать и называть геометрические фигуры и тела: квадрат, круг, прямоугольник, треугольник, овал, шар, куб.. Называть при контролирующей  помощи  круг, квадрат, прямоугольник,  треугольник.</w:t>
      </w:r>
      <w:proofErr w:type="gramEnd"/>
    </w:p>
    <w:p w:rsidR="00C43FAD" w:rsidRPr="004E5184" w:rsidRDefault="00C43FAD" w:rsidP="004E5184">
      <w:pPr>
        <w:widowControl/>
        <w:numPr>
          <w:ilvl w:val="0"/>
          <w:numId w:val="15"/>
        </w:numPr>
        <w:tabs>
          <w:tab w:val="clear" w:pos="720"/>
          <w:tab w:val="num" w:pos="284"/>
          <w:tab w:val="left" w:pos="5325"/>
        </w:tabs>
        <w:suppressAutoHyphens w:val="0"/>
        <w:ind w:left="0" w:firstLine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Сравнивать предметы по наиболее выраженным, характерным величинам  </w:t>
      </w:r>
      <w:proofErr w:type="gramStart"/>
      <w:r w:rsidRPr="004E5184">
        <w:rPr>
          <w:rFonts w:eastAsia="Times New Roman"/>
          <w:lang w:eastAsia="ru-RU"/>
        </w:rPr>
        <w:t xml:space="preserve">( </w:t>
      </w:r>
      <w:proofErr w:type="gramEnd"/>
      <w:r w:rsidRPr="004E5184">
        <w:rPr>
          <w:rFonts w:eastAsia="Times New Roman"/>
          <w:lang w:eastAsia="ru-RU"/>
        </w:rPr>
        <w:t>наложением, приложением « на глаз»). Давать ответы на вопросы «где самый короткий</w:t>
      </w:r>
      <w:proofErr w:type="gramStart"/>
      <w:r w:rsidRPr="004E5184">
        <w:rPr>
          <w:rFonts w:eastAsia="Times New Roman"/>
          <w:lang w:eastAsia="ru-RU"/>
        </w:rPr>
        <w:t xml:space="preserve"> ?</w:t>
      </w:r>
      <w:proofErr w:type="gramEnd"/>
      <w:r w:rsidRPr="004E5184">
        <w:rPr>
          <w:rFonts w:eastAsia="Times New Roman"/>
          <w:lang w:eastAsia="ru-RU"/>
        </w:rPr>
        <w:t>».</w:t>
      </w:r>
    </w:p>
    <w:p w:rsidR="00C43FAD" w:rsidRPr="004E5184" w:rsidRDefault="00C43FAD" w:rsidP="004E5184">
      <w:pPr>
        <w:widowControl/>
        <w:numPr>
          <w:ilvl w:val="0"/>
          <w:numId w:val="15"/>
        </w:numPr>
        <w:tabs>
          <w:tab w:val="clear" w:pos="720"/>
          <w:tab w:val="num" w:pos="284"/>
          <w:tab w:val="left" w:pos="5325"/>
        </w:tabs>
        <w:suppressAutoHyphens w:val="0"/>
        <w:ind w:left="0" w:firstLine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Сравнивать предметы по одному из признаков.</w:t>
      </w:r>
    </w:p>
    <w:p w:rsidR="00C43FAD" w:rsidRPr="004E5184" w:rsidRDefault="00C43FAD" w:rsidP="004E5184">
      <w:pPr>
        <w:widowControl/>
        <w:numPr>
          <w:ilvl w:val="0"/>
          <w:numId w:val="15"/>
        </w:numPr>
        <w:tabs>
          <w:tab w:val="clear" w:pos="720"/>
          <w:tab w:val="num" w:pos="284"/>
          <w:tab w:val="left" w:pos="5325"/>
        </w:tabs>
        <w:suppressAutoHyphens w:val="0"/>
        <w:ind w:left="0" w:firstLine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Ориентироваться в схеме тела по маркеру, после организующей помощи.</w:t>
      </w:r>
    </w:p>
    <w:p w:rsidR="00C43FAD" w:rsidRPr="004E5184" w:rsidRDefault="00C43FAD" w:rsidP="004E5184">
      <w:pPr>
        <w:widowControl/>
        <w:numPr>
          <w:ilvl w:val="0"/>
          <w:numId w:val="15"/>
        </w:numPr>
        <w:tabs>
          <w:tab w:val="clear" w:pos="720"/>
          <w:tab w:val="num" w:pos="284"/>
          <w:tab w:val="left" w:pos="5325"/>
        </w:tabs>
        <w:suppressAutoHyphens w:val="0"/>
        <w:ind w:left="0" w:firstLine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Иметь представления о сутках, днях недели</w:t>
      </w:r>
      <w:proofErr w:type="gramStart"/>
      <w:r w:rsidRPr="004E5184">
        <w:rPr>
          <w:rFonts w:eastAsia="Times New Roman"/>
          <w:lang w:eastAsia="ru-RU"/>
        </w:rPr>
        <w:t xml:space="preserve"> .</w:t>
      </w:r>
      <w:proofErr w:type="gramEnd"/>
    </w:p>
    <w:p w:rsidR="00C43FAD" w:rsidRPr="004E5184" w:rsidRDefault="00C43FAD" w:rsidP="004E5184">
      <w:pPr>
        <w:widowControl/>
        <w:numPr>
          <w:ilvl w:val="0"/>
          <w:numId w:val="15"/>
        </w:numPr>
        <w:tabs>
          <w:tab w:val="clear" w:pos="720"/>
          <w:tab w:val="num" w:pos="284"/>
          <w:tab w:val="left" w:pos="5325"/>
        </w:tabs>
        <w:suppressAutoHyphens w:val="0"/>
        <w:ind w:left="0" w:firstLine="0"/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Уметь воспроизводить  дыхательные упражнения, упражнения на развитие мелкой и крупной моторики, стимулирующие упражнения после показа  и по инструкции </w:t>
      </w:r>
      <w:proofErr w:type="gramStart"/>
      <w:r w:rsidRPr="004E5184">
        <w:rPr>
          <w:rFonts w:eastAsia="Times New Roman"/>
          <w:lang w:eastAsia="ru-RU"/>
        </w:rPr>
        <w:t xml:space="preserve">( </w:t>
      </w:r>
      <w:proofErr w:type="gramEnd"/>
      <w:r w:rsidRPr="004E5184">
        <w:rPr>
          <w:rFonts w:eastAsia="Times New Roman"/>
          <w:lang w:eastAsia="ru-RU"/>
        </w:rPr>
        <w:t>простые упражнения и движения)</w:t>
      </w:r>
    </w:p>
    <w:p w:rsidR="00C43FAD" w:rsidRPr="004E5184" w:rsidRDefault="00F14FCA" w:rsidP="004E5184">
      <w:pPr>
        <w:jc w:val="both"/>
        <w:rPr>
          <w:rFonts w:eastAsia="Times New Roman"/>
          <w:b/>
          <w:lang w:eastAsia="ru-RU"/>
        </w:rPr>
      </w:pPr>
      <w:r w:rsidRPr="004E5184">
        <w:rPr>
          <w:rFonts w:eastAsia="Times New Roman"/>
          <w:b/>
          <w:lang w:eastAsia="ru-RU"/>
        </w:rPr>
        <w:t>3 класс</w:t>
      </w:r>
    </w:p>
    <w:p w:rsidR="00F14FCA" w:rsidRPr="004E5184" w:rsidRDefault="00F14FCA" w:rsidP="004E5184">
      <w:pPr>
        <w:autoSpaceDE w:val="0"/>
        <w:jc w:val="both"/>
        <w:rPr>
          <w:b/>
          <w:bCs/>
          <w:u w:val="single"/>
        </w:rPr>
      </w:pPr>
      <w:r w:rsidRPr="004E5184">
        <w:rPr>
          <w:b/>
          <w:bCs/>
          <w:u w:val="single"/>
        </w:rPr>
        <w:t>Учащиеся должны уметь:</w:t>
      </w:r>
    </w:p>
    <w:p w:rsidR="00F14FCA" w:rsidRPr="004E5184" w:rsidRDefault="00F14FCA" w:rsidP="004E5184">
      <w:pPr>
        <w:numPr>
          <w:ilvl w:val="0"/>
          <w:numId w:val="9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целенаправленно выполнять действия по трёх- и четырёхзвенной инструкции педагога;</w:t>
      </w:r>
    </w:p>
    <w:p w:rsidR="00F14FCA" w:rsidRPr="004E5184" w:rsidRDefault="00F14FCA" w:rsidP="004E5184">
      <w:pPr>
        <w:numPr>
          <w:ilvl w:val="0"/>
          <w:numId w:val="9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lastRenderedPageBreak/>
        <w:t>дорисовывать незаконченные изображения;</w:t>
      </w:r>
    </w:p>
    <w:p w:rsidR="00F14FCA" w:rsidRPr="004E5184" w:rsidRDefault="00F14FCA" w:rsidP="004E5184">
      <w:pPr>
        <w:numPr>
          <w:ilvl w:val="0"/>
          <w:numId w:val="9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группировать предметы по двум заданным признакам формы, величины или цвета, обозначать словом;</w:t>
      </w:r>
    </w:p>
    <w:p w:rsidR="00F14FCA" w:rsidRPr="004E5184" w:rsidRDefault="00F14FCA" w:rsidP="004E5184">
      <w:pPr>
        <w:numPr>
          <w:ilvl w:val="0"/>
          <w:numId w:val="9"/>
        </w:numPr>
        <w:tabs>
          <w:tab w:val="left" w:pos="720"/>
        </w:tabs>
        <w:autoSpaceDE w:val="0"/>
        <w:ind w:left="0"/>
        <w:jc w:val="both"/>
        <w:rPr>
          <w:bCs/>
        </w:rPr>
      </w:pPr>
      <w:proofErr w:type="gramStart"/>
      <w:r w:rsidRPr="004E5184">
        <w:rPr>
          <w:bCs/>
        </w:rPr>
        <w:t>составлять цветовую гамму от тёмного до светлого тона разных оттенков;</w:t>
      </w:r>
      <w:proofErr w:type="gramEnd"/>
    </w:p>
    <w:p w:rsidR="00F14FCA" w:rsidRPr="004E5184" w:rsidRDefault="00F14FCA" w:rsidP="004E5184">
      <w:pPr>
        <w:numPr>
          <w:ilvl w:val="0"/>
          <w:numId w:val="9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конструировать предметы из 5-6 деталей, геометрических фигур;</w:t>
      </w:r>
    </w:p>
    <w:p w:rsidR="00F14FCA" w:rsidRPr="004E5184" w:rsidRDefault="00F14FCA" w:rsidP="004E5184">
      <w:pPr>
        <w:numPr>
          <w:ilvl w:val="0"/>
          <w:numId w:val="9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определять на ощупь поверхность предметов, обозначать в слове качества и свойства предметов;</w:t>
      </w:r>
    </w:p>
    <w:p w:rsidR="00F14FCA" w:rsidRPr="004E5184" w:rsidRDefault="00F14FCA" w:rsidP="004E5184">
      <w:pPr>
        <w:numPr>
          <w:ilvl w:val="0"/>
          <w:numId w:val="9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зрительно дифференцировать 2-3 предмета по неярко выраженным качествам, определять их словом;</w:t>
      </w:r>
    </w:p>
    <w:p w:rsidR="00F14FCA" w:rsidRPr="004E5184" w:rsidRDefault="00F14FCA" w:rsidP="004E5184">
      <w:pPr>
        <w:numPr>
          <w:ilvl w:val="0"/>
          <w:numId w:val="9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классифицировать предметы и явления на основе выделенных свойств и качеств;</w:t>
      </w:r>
    </w:p>
    <w:p w:rsidR="00F14FCA" w:rsidRPr="004E5184" w:rsidRDefault="00F14FCA" w:rsidP="004E5184">
      <w:pPr>
        <w:numPr>
          <w:ilvl w:val="0"/>
          <w:numId w:val="9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различать запахи и вкусовые качества, называть их;</w:t>
      </w:r>
    </w:p>
    <w:p w:rsidR="00F14FCA" w:rsidRPr="004E5184" w:rsidRDefault="00F14FCA" w:rsidP="004E5184">
      <w:pPr>
        <w:numPr>
          <w:ilvl w:val="0"/>
          <w:numId w:val="9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сравнивать предметы по тяжести на глаз, взвешивать на руке;</w:t>
      </w:r>
    </w:p>
    <w:p w:rsidR="00F14FCA" w:rsidRPr="004E5184" w:rsidRDefault="00F14FCA" w:rsidP="004E5184">
      <w:pPr>
        <w:numPr>
          <w:ilvl w:val="0"/>
          <w:numId w:val="9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действовать по звуковому сигналу; адекватно ориентироваться на плоскости и в пространстве; выражать пространственные отношения с помощью предлогов;</w:t>
      </w:r>
    </w:p>
    <w:p w:rsidR="00F14FCA" w:rsidRPr="004E5184" w:rsidRDefault="00F14FCA" w:rsidP="004E5184">
      <w:pPr>
        <w:numPr>
          <w:ilvl w:val="0"/>
          <w:numId w:val="9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определять время по часам.</w:t>
      </w:r>
    </w:p>
    <w:p w:rsidR="00F14FCA" w:rsidRPr="004E5184" w:rsidRDefault="00F14FCA" w:rsidP="004E5184">
      <w:pPr>
        <w:jc w:val="both"/>
        <w:rPr>
          <w:rFonts w:eastAsia="Times New Roman"/>
          <w:b/>
          <w:lang w:eastAsia="ru-RU"/>
        </w:rPr>
      </w:pPr>
      <w:r w:rsidRPr="004E5184">
        <w:rPr>
          <w:rFonts w:eastAsia="Times New Roman"/>
          <w:b/>
          <w:lang w:eastAsia="ru-RU"/>
        </w:rPr>
        <w:t>4 класс</w:t>
      </w:r>
    </w:p>
    <w:p w:rsidR="00F14FCA" w:rsidRPr="004E5184" w:rsidRDefault="00F14FCA" w:rsidP="004E5184">
      <w:pPr>
        <w:autoSpaceDE w:val="0"/>
        <w:jc w:val="both"/>
        <w:rPr>
          <w:b/>
          <w:bCs/>
          <w:u w:val="single"/>
        </w:rPr>
      </w:pPr>
      <w:r w:rsidRPr="004E5184">
        <w:rPr>
          <w:b/>
          <w:bCs/>
          <w:u w:val="single"/>
        </w:rPr>
        <w:t>Учащиеся должны уметь:</w:t>
      </w:r>
    </w:p>
    <w:p w:rsidR="00F14FCA" w:rsidRPr="004E5184" w:rsidRDefault="00F14FCA" w:rsidP="004E5184">
      <w:pPr>
        <w:numPr>
          <w:ilvl w:val="0"/>
          <w:numId w:val="10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целенаправленно выполнять действия по четырёхзвенной инструкции педагога, составлять план действий;</w:t>
      </w:r>
    </w:p>
    <w:p w:rsidR="00F14FCA" w:rsidRPr="004E5184" w:rsidRDefault="00F14FCA" w:rsidP="004E5184">
      <w:pPr>
        <w:numPr>
          <w:ilvl w:val="0"/>
          <w:numId w:val="10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выполнять точные движения при штриховке двумя руками;</w:t>
      </w:r>
    </w:p>
    <w:p w:rsidR="00F14FCA" w:rsidRPr="004E5184" w:rsidRDefault="00F14FCA" w:rsidP="004E5184">
      <w:pPr>
        <w:numPr>
          <w:ilvl w:val="0"/>
          <w:numId w:val="10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пользоваться элементами расслабления;</w:t>
      </w:r>
    </w:p>
    <w:p w:rsidR="00F14FCA" w:rsidRPr="004E5184" w:rsidRDefault="00F14FCA" w:rsidP="004E5184">
      <w:pPr>
        <w:numPr>
          <w:ilvl w:val="0"/>
          <w:numId w:val="10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группировать предметы по двум самостоятельно выделенным признакам, обозначать их словом;</w:t>
      </w:r>
    </w:p>
    <w:p w:rsidR="00F14FCA" w:rsidRPr="004E5184" w:rsidRDefault="00F14FCA" w:rsidP="004E5184">
      <w:pPr>
        <w:numPr>
          <w:ilvl w:val="0"/>
          <w:numId w:val="10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смешивать цвета, называть их;</w:t>
      </w:r>
    </w:p>
    <w:p w:rsidR="00F14FCA" w:rsidRPr="004E5184" w:rsidRDefault="00F14FCA" w:rsidP="004E5184">
      <w:pPr>
        <w:numPr>
          <w:ilvl w:val="0"/>
          <w:numId w:val="10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конструировать сложные формы из 6-8- элементов;</w:t>
      </w:r>
    </w:p>
    <w:p w:rsidR="00F14FCA" w:rsidRPr="004E5184" w:rsidRDefault="00F14FCA" w:rsidP="004E5184">
      <w:pPr>
        <w:numPr>
          <w:ilvl w:val="0"/>
          <w:numId w:val="10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находить нереальные элементы нелепых картинок;</w:t>
      </w:r>
    </w:p>
    <w:p w:rsidR="00F14FCA" w:rsidRPr="004E5184" w:rsidRDefault="00F14FCA" w:rsidP="004E5184">
      <w:pPr>
        <w:numPr>
          <w:ilvl w:val="0"/>
          <w:numId w:val="10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определять противоположные качества и свойства предметов;</w:t>
      </w:r>
    </w:p>
    <w:p w:rsidR="00F14FCA" w:rsidRPr="004E5184" w:rsidRDefault="00F14FCA" w:rsidP="004E5184">
      <w:pPr>
        <w:numPr>
          <w:ilvl w:val="0"/>
          <w:numId w:val="10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самостоятельно классифицировать предметы по разным признакам;</w:t>
      </w:r>
    </w:p>
    <w:p w:rsidR="00F14FCA" w:rsidRPr="004E5184" w:rsidRDefault="00F14FCA" w:rsidP="004E5184">
      <w:pPr>
        <w:numPr>
          <w:ilvl w:val="0"/>
          <w:numId w:val="10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распознавать предметы по запаху, весу, температуре, поверхности, продукты питания по запаху и вкусу;</w:t>
      </w:r>
    </w:p>
    <w:p w:rsidR="00F14FCA" w:rsidRPr="004E5184" w:rsidRDefault="00F14FCA" w:rsidP="004E5184">
      <w:pPr>
        <w:numPr>
          <w:ilvl w:val="0"/>
          <w:numId w:val="10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определять на слух звучание различных музыкальных инструментов;</w:t>
      </w:r>
    </w:p>
    <w:p w:rsidR="00F14FCA" w:rsidRPr="004E5184" w:rsidRDefault="00F14FCA" w:rsidP="004E5184">
      <w:pPr>
        <w:numPr>
          <w:ilvl w:val="0"/>
          <w:numId w:val="10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моделировать расположение предметов в заданном пространстве;</w:t>
      </w:r>
    </w:p>
    <w:p w:rsidR="00F14FCA" w:rsidRPr="004E5184" w:rsidRDefault="00F14FCA" w:rsidP="004E5184">
      <w:pPr>
        <w:numPr>
          <w:ilvl w:val="0"/>
          <w:numId w:val="10"/>
        </w:numPr>
        <w:tabs>
          <w:tab w:val="left" w:pos="720"/>
        </w:tabs>
        <w:autoSpaceDE w:val="0"/>
        <w:ind w:left="0"/>
        <w:jc w:val="both"/>
        <w:rPr>
          <w:bCs/>
        </w:rPr>
      </w:pPr>
      <w:r w:rsidRPr="004E5184">
        <w:rPr>
          <w:bCs/>
        </w:rPr>
        <w:t>определять возраст людей.</w:t>
      </w:r>
    </w:p>
    <w:p w:rsidR="00100EE1" w:rsidRDefault="00100EE1" w:rsidP="00E90C1D">
      <w:pPr>
        <w:pStyle w:val="a6"/>
        <w:jc w:val="center"/>
        <w:rPr>
          <w:b/>
          <w:bCs/>
          <w:u w:val="single"/>
        </w:rPr>
      </w:pPr>
    </w:p>
    <w:p w:rsidR="00100EE1" w:rsidRDefault="00100EE1" w:rsidP="00E90C1D">
      <w:pPr>
        <w:pStyle w:val="a6"/>
        <w:jc w:val="center"/>
        <w:rPr>
          <w:b/>
          <w:bCs/>
          <w:u w:val="single"/>
        </w:rPr>
      </w:pPr>
    </w:p>
    <w:p w:rsidR="00100EE1" w:rsidRDefault="00100EE1" w:rsidP="00E90C1D">
      <w:pPr>
        <w:pStyle w:val="a6"/>
        <w:jc w:val="center"/>
        <w:rPr>
          <w:b/>
          <w:bCs/>
          <w:u w:val="single"/>
        </w:rPr>
      </w:pPr>
    </w:p>
    <w:p w:rsidR="00100EE1" w:rsidRDefault="00100EE1" w:rsidP="00E90C1D">
      <w:pPr>
        <w:pStyle w:val="a6"/>
        <w:jc w:val="center"/>
        <w:rPr>
          <w:b/>
          <w:bCs/>
          <w:u w:val="single"/>
        </w:rPr>
      </w:pPr>
    </w:p>
    <w:p w:rsidR="0092585A" w:rsidRDefault="005836D7" w:rsidP="00E90C1D">
      <w:pPr>
        <w:pStyle w:val="a6"/>
        <w:jc w:val="center"/>
        <w:rPr>
          <w:b/>
          <w:bCs/>
        </w:rPr>
      </w:pPr>
      <w:r w:rsidRPr="005836D7">
        <w:rPr>
          <w:b/>
          <w:bCs/>
          <w:u w:val="single"/>
        </w:rPr>
        <w:lastRenderedPageBreak/>
        <w:t>6.</w:t>
      </w:r>
      <w:r w:rsidR="004D331A" w:rsidRPr="005836D7">
        <w:rPr>
          <w:b/>
          <w:bCs/>
          <w:u w:val="single"/>
        </w:rPr>
        <w:t>Тематическое планирование</w:t>
      </w:r>
      <w:r w:rsidR="00531AEE" w:rsidRPr="005836D7">
        <w:rPr>
          <w:b/>
          <w:bCs/>
          <w:u w:val="single"/>
        </w:rPr>
        <w:t xml:space="preserve"> курса </w:t>
      </w:r>
      <w:r w:rsidR="00531AEE" w:rsidRPr="005836D7">
        <w:rPr>
          <w:b/>
          <w:bCs/>
          <w:u w:val="single"/>
        </w:rPr>
        <w:br/>
      </w:r>
      <w:r w:rsidR="00531AEE" w:rsidRPr="00E90C1D">
        <w:rPr>
          <w:b/>
          <w:bCs/>
        </w:rPr>
        <w:t>«Развитие психомоторики и сенсорных процессов»</w:t>
      </w:r>
      <w:r w:rsidR="0092585A">
        <w:rPr>
          <w:b/>
          <w:bCs/>
        </w:rPr>
        <w:t xml:space="preserve"> </w:t>
      </w:r>
    </w:p>
    <w:p w:rsidR="00BE5EB6" w:rsidRDefault="00531AEE" w:rsidP="00E90C1D">
      <w:pPr>
        <w:pStyle w:val="a6"/>
        <w:jc w:val="center"/>
        <w:rPr>
          <w:b/>
          <w:bCs/>
        </w:rPr>
      </w:pPr>
      <w:r w:rsidRPr="00C23240">
        <w:rPr>
          <w:b/>
          <w:bCs/>
        </w:rPr>
        <w:t xml:space="preserve">для </w:t>
      </w:r>
      <w:r w:rsidR="0092585A">
        <w:rPr>
          <w:b/>
          <w:bCs/>
        </w:rPr>
        <w:t>обу</w:t>
      </w:r>
      <w:r w:rsidRPr="00C23240">
        <w:rPr>
          <w:b/>
          <w:bCs/>
        </w:rPr>
        <w:t>ча</w:t>
      </w:r>
      <w:r w:rsidR="0092585A">
        <w:rPr>
          <w:b/>
          <w:bCs/>
        </w:rPr>
        <w:t>ю</w:t>
      </w:r>
      <w:r w:rsidRPr="00C23240">
        <w:rPr>
          <w:b/>
          <w:bCs/>
        </w:rPr>
        <w:t xml:space="preserve">щихся </w:t>
      </w:r>
      <w:r w:rsidR="00EB226D">
        <w:rPr>
          <w:b/>
          <w:bCs/>
        </w:rPr>
        <w:t>1</w:t>
      </w:r>
      <w:r w:rsidRPr="00C23240">
        <w:rPr>
          <w:b/>
          <w:bCs/>
        </w:rPr>
        <w:t xml:space="preserve">—4 классов </w:t>
      </w:r>
      <w:r w:rsidR="00BE5EB6" w:rsidRPr="00C23240">
        <w:rPr>
          <w:b/>
          <w:bCs/>
        </w:rPr>
        <w:t>с легкой умственной отсталостью (интеллектуальными нарушениями)</w:t>
      </w:r>
    </w:p>
    <w:p w:rsidR="00EF50B1" w:rsidRDefault="00EF50B1" w:rsidP="00EF50B1">
      <w:pPr>
        <w:pStyle w:val="a6"/>
        <w:jc w:val="center"/>
        <w:rPr>
          <w:b/>
        </w:rPr>
      </w:pPr>
      <w:r w:rsidRPr="00882959">
        <w:rPr>
          <w:b/>
        </w:rPr>
        <w:t>1 класс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4845"/>
        <w:gridCol w:w="709"/>
        <w:gridCol w:w="141"/>
        <w:gridCol w:w="142"/>
        <w:gridCol w:w="2552"/>
        <w:gridCol w:w="5670"/>
        <w:gridCol w:w="236"/>
      </w:tblGrid>
      <w:tr w:rsidR="00EF50B1" w:rsidRPr="00B66E98" w:rsidTr="00100EE1">
        <w:trPr>
          <w:gridAfter w:val="1"/>
          <w:wAfter w:w="236" w:type="dxa"/>
          <w:trHeight w:val="396"/>
        </w:trPr>
        <w:tc>
          <w:tcPr>
            <w:tcW w:w="650" w:type="dxa"/>
            <w:vMerge w:val="restart"/>
            <w:shd w:val="clear" w:color="auto" w:fill="auto"/>
          </w:tcPr>
          <w:p w:rsidR="00EF50B1" w:rsidRPr="00B66E98" w:rsidRDefault="00EF50B1" w:rsidP="00E94115">
            <w:pPr>
              <w:pStyle w:val="a6"/>
              <w:jc w:val="center"/>
              <w:rPr>
                <w:b/>
              </w:rPr>
            </w:pPr>
          </w:p>
        </w:tc>
        <w:tc>
          <w:tcPr>
            <w:tcW w:w="4845" w:type="dxa"/>
            <w:vMerge w:val="restart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Название раздела, тематика занятий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Количество</w:t>
            </w:r>
            <w:r w:rsidRPr="00B66E98">
              <w:rPr>
                <w:sz w:val="20"/>
                <w:szCs w:val="20"/>
              </w:rPr>
              <w:br/>
              <w:t>часов</w:t>
            </w: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Форма проведения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Информационное обеспечение</w:t>
            </w:r>
          </w:p>
        </w:tc>
      </w:tr>
      <w:tr w:rsidR="00EF50B1" w:rsidRPr="00B66E98" w:rsidTr="00100EE1">
        <w:trPr>
          <w:gridAfter w:val="1"/>
          <w:wAfter w:w="236" w:type="dxa"/>
          <w:trHeight w:val="396"/>
        </w:trPr>
        <w:tc>
          <w:tcPr>
            <w:tcW w:w="650" w:type="dxa"/>
            <w:vMerge/>
            <w:shd w:val="clear" w:color="auto" w:fill="auto"/>
          </w:tcPr>
          <w:p w:rsidR="00EF50B1" w:rsidRPr="00B66E98" w:rsidRDefault="00EF50B1" w:rsidP="00E94115">
            <w:pPr>
              <w:pStyle w:val="a6"/>
              <w:jc w:val="center"/>
              <w:rPr>
                <w:b/>
              </w:rPr>
            </w:pPr>
          </w:p>
        </w:tc>
        <w:tc>
          <w:tcPr>
            <w:tcW w:w="4845" w:type="dxa"/>
            <w:vMerge/>
            <w:shd w:val="clear" w:color="auto" w:fill="auto"/>
          </w:tcPr>
          <w:p w:rsidR="00EF50B1" w:rsidRPr="00B66E98" w:rsidRDefault="00EF50B1" w:rsidP="00E94115">
            <w:pPr>
              <w:pStyle w:val="a6"/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</w:tcPr>
          <w:p w:rsidR="00EF50B1" w:rsidRPr="00B66E98" w:rsidRDefault="00EF50B1" w:rsidP="00E94115">
            <w:pPr>
              <w:pStyle w:val="a6"/>
              <w:jc w:val="center"/>
              <w:rPr>
                <w:b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EF50B1" w:rsidRPr="00B66E98" w:rsidRDefault="00EF50B1" w:rsidP="00E94115">
            <w:pPr>
              <w:pStyle w:val="a6"/>
              <w:jc w:val="center"/>
              <w:rPr>
                <w:b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EF50B1" w:rsidRPr="00B66E98" w:rsidRDefault="00EF50B1" w:rsidP="00E94115">
            <w:pPr>
              <w:pStyle w:val="a6"/>
              <w:jc w:val="center"/>
              <w:rPr>
                <w:b/>
              </w:rPr>
            </w:pP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41565C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1-3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Обследование детей, комплектование групп для коррекционных занятий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3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Групповое и индивидуальное обследование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8C167F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Диагностический</w:t>
            </w:r>
            <w:r w:rsidR="008C167F">
              <w:rPr>
                <w:sz w:val="20"/>
                <w:szCs w:val="20"/>
              </w:rPr>
              <w:t xml:space="preserve"> </w:t>
            </w:r>
            <w:r w:rsidRPr="00B66E98">
              <w:rPr>
                <w:sz w:val="20"/>
                <w:szCs w:val="20"/>
              </w:rPr>
              <w:t>пакет</w:t>
            </w:r>
            <w:r w:rsidR="008C167F">
              <w:rPr>
                <w:sz w:val="20"/>
                <w:szCs w:val="20"/>
              </w:rPr>
              <w:t xml:space="preserve"> </w:t>
            </w:r>
            <w:r w:rsidRPr="00B66E98">
              <w:rPr>
                <w:sz w:val="20"/>
                <w:szCs w:val="20"/>
              </w:rPr>
              <w:t>методик</w:t>
            </w:r>
          </w:p>
        </w:tc>
      </w:tr>
      <w:tr w:rsidR="00EF50B1" w:rsidRPr="00B66E98" w:rsidTr="0092585A">
        <w:trPr>
          <w:gridAfter w:val="1"/>
          <w:wAfter w:w="236" w:type="dxa"/>
        </w:trPr>
        <w:tc>
          <w:tcPr>
            <w:tcW w:w="14709" w:type="dxa"/>
            <w:gridSpan w:val="7"/>
            <w:shd w:val="clear" w:color="auto" w:fill="auto"/>
          </w:tcPr>
          <w:p w:rsidR="00EF50B1" w:rsidRPr="00B66E98" w:rsidRDefault="00EF50B1" w:rsidP="00E94115">
            <w:pPr>
              <w:pStyle w:val="a6"/>
              <w:rPr>
                <w:b/>
              </w:rPr>
            </w:pPr>
            <w:r w:rsidRPr="00B66E98">
              <w:rPr>
                <w:sz w:val="20"/>
                <w:szCs w:val="20"/>
              </w:rPr>
              <w:t xml:space="preserve">Развитие моторики, </w:t>
            </w:r>
            <w:proofErr w:type="spellStart"/>
            <w:r w:rsidRPr="00B66E98">
              <w:rPr>
                <w:sz w:val="20"/>
                <w:szCs w:val="20"/>
              </w:rPr>
              <w:t>графомоторных</w:t>
            </w:r>
            <w:proofErr w:type="spellEnd"/>
            <w:r w:rsidRPr="00B66E98">
              <w:rPr>
                <w:sz w:val="20"/>
                <w:szCs w:val="20"/>
              </w:rPr>
              <w:t xml:space="preserve"> навыков (14 часов)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4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Развитие крупной моторики. Целенаправленность выполнения действий и движений по инструкции педагога (повороты, перестроения)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Занятие-игра</w:t>
            </w:r>
          </w:p>
          <w:p w:rsidR="00EF50B1" w:rsidRPr="00B66E98" w:rsidRDefault="00EF50B1" w:rsidP="00E94115">
            <w:pPr>
              <w:pStyle w:val="a6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в зале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8C167F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Мячи</w:t>
            </w:r>
            <w:r w:rsidR="008C167F">
              <w:rPr>
                <w:sz w:val="20"/>
                <w:szCs w:val="20"/>
              </w:rPr>
              <w:t xml:space="preserve"> </w:t>
            </w:r>
            <w:r w:rsidRPr="00B66E98">
              <w:rPr>
                <w:sz w:val="20"/>
                <w:szCs w:val="20"/>
              </w:rPr>
              <w:t>скакалки</w:t>
            </w:r>
            <w:r w:rsidR="008C167F">
              <w:rPr>
                <w:sz w:val="20"/>
                <w:szCs w:val="20"/>
              </w:rPr>
              <w:t xml:space="preserve"> </w:t>
            </w:r>
            <w:r w:rsidRPr="00B66E98">
              <w:rPr>
                <w:sz w:val="20"/>
                <w:szCs w:val="20"/>
              </w:rPr>
              <w:t>стрелки-символы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41565C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5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Формирование чувства равновесия («дорожка следов»)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Занятие-путешествие</w:t>
            </w:r>
          </w:p>
          <w:p w:rsidR="00EF50B1" w:rsidRPr="00B66E98" w:rsidRDefault="00EF50B1" w:rsidP="00E94115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8C167F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«Дорожка следов»</w:t>
            </w:r>
            <w:r w:rsidR="008C167F">
              <w:rPr>
                <w:sz w:val="20"/>
                <w:szCs w:val="20"/>
              </w:rPr>
              <w:t xml:space="preserve"> </w:t>
            </w:r>
            <w:r w:rsidRPr="00B66E98">
              <w:rPr>
                <w:sz w:val="20"/>
                <w:szCs w:val="20"/>
              </w:rPr>
              <w:t>полоса препятствий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6-7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Развитие согласованности действий и движений разных частей тела (повороты с движениями рук, ходьба с изменением направления и т. д.)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2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Занятие-</w:t>
            </w:r>
          </w:p>
          <w:p w:rsidR="00EF50B1" w:rsidRPr="00B66E98" w:rsidRDefault="00EF50B1" w:rsidP="00E94115">
            <w:pPr>
              <w:pStyle w:val="a6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игра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8C167F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Мячи</w:t>
            </w:r>
            <w:r w:rsidR="008C167F">
              <w:rPr>
                <w:sz w:val="20"/>
                <w:szCs w:val="20"/>
              </w:rPr>
              <w:t xml:space="preserve"> </w:t>
            </w:r>
            <w:r w:rsidRPr="00B66E98">
              <w:rPr>
                <w:sz w:val="20"/>
                <w:szCs w:val="20"/>
              </w:rPr>
              <w:t>скакалки</w:t>
            </w:r>
            <w:r w:rsidR="008C167F">
              <w:rPr>
                <w:sz w:val="20"/>
                <w:szCs w:val="20"/>
              </w:rPr>
              <w:t xml:space="preserve"> </w:t>
            </w:r>
            <w:r w:rsidRPr="00B66E98">
              <w:rPr>
                <w:sz w:val="20"/>
                <w:szCs w:val="20"/>
              </w:rPr>
              <w:t>стрелки-символы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8-9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Развитие мелкой моторики пальцев рук. Пальчиковая гимнастика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2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Занятие-</w:t>
            </w:r>
          </w:p>
          <w:p w:rsidR="00EF50B1" w:rsidRPr="00B66E98" w:rsidRDefault="00EF50B1" w:rsidP="00E94115">
            <w:pPr>
              <w:pStyle w:val="a6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практикум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  <w:p w:rsidR="00EF50B1" w:rsidRPr="00B66E98" w:rsidRDefault="00EF50B1" w:rsidP="00E94115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10-11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Развитие навыков владения письменными принадлежностями (карандашом, ручкой)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2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B66E98">
              <w:rPr>
                <w:sz w:val="20"/>
                <w:szCs w:val="20"/>
              </w:rPr>
              <w:t>Т.Томилина</w:t>
            </w:r>
            <w:proofErr w:type="spellEnd"/>
            <w:r w:rsidRPr="00B66E98">
              <w:rPr>
                <w:sz w:val="20"/>
                <w:szCs w:val="20"/>
              </w:rPr>
              <w:t xml:space="preserve"> «Зарядка для </w:t>
            </w:r>
            <w:proofErr w:type="spellStart"/>
            <w:r w:rsidRPr="00B66E98">
              <w:rPr>
                <w:sz w:val="20"/>
                <w:szCs w:val="20"/>
              </w:rPr>
              <w:t>пальчиков»</w:t>
            </w:r>
            <w:proofErr w:type="gramStart"/>
            <w:r w:rsidRPr="00B66E98">
              <w:rPr>
                <w:sz w:val="20"/>
                <w:szCs w:val="20"/>
              </w:rPr>
              <w:t>.-</w:t>
            </w:r>
            <w:proofErr w:type="gramEnd"/>
            <w:r w:rsidRPr="00B66E98">
              <w:rPr>
                <w:sz w:val="20"/>
                <w:szCs w:val="20"/>
              </w:rPr>
              <w:t>М.:Просвещение</w:t>
            </w:r>
            <w:proofErr w:type="spellEnd"/>
            <w:r w:rsidRPr="00B66E98">
              <w:rPr>
                <w:sz w:val="20"/>
                <w:szCs w:val="20"/>
              </w:rPr>
              <w:t xml:space="preserve"> 2007г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12-13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Обводка по трафарету (внутреннему и внешнему) и штриховка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2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Внутренние и внешние трафареты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41565C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14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Развитие координации движений руки и глаза (завязывание шнурков, нанизывание бусин)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Занятие-</w:t>
            </w:r>
          </w:p>
          <w:p w:rsidR="00EF50B1" w:rsidRPr="00B66E98" w:rsidRDefault="00EF50B1" w:rsidP="00E94115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игра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8C167F">
            <w:pPr>
              <w:pStyle w:val="a6"/>
              <w:snapToGrid w:val="0"/>
              <w:spacing w:after="0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Игры со шнурками;</w:t>
            </w:r>
            <w:r w:rsidR="008C167F">
              <w:rPr>
                <w:sz w:val="20"/>
                <w:szCs w:val="20"/>
              </w:rPr>
              <w:t xml:space="preserve"> </w:t>
            </w:r>
            <w:r w:rsidRPr="00B66E98">
              <w:rPr>
                <w:sz w:val="20"/>
                <w:szCs w:val="20"/>
              </w:rPr>
              <w:t>пособие «Гусеница»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41565C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15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Работа в технике рваной аппликации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proofErr w:type="gramStart"/>
            <w:r w:rsidRPr="00B66E98">
              <w:rPr>
                <w:sz w:val="20"/>
                <w:szCs w:val="20"/>
              </w:rPr>
              <w:t>Мат-алы</w:t>
            </w:r>
            <w:proofErr w:type="gramEnd"/>
            <w:r w:rsidRPr="00B66E98">
              <w:rPr>
                <w:sz w:val="20"/>
                <w:szCs w:val="20"/>
              </w:rPr>
              <w:t xml:space="preserve"> для аппликации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41565C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16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Сгибание бумаги. Вырезание ножницами прямых полос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Занятие-</w:t>
            </w:r>
          </w:p>
          <w:p w:rsidR="00EF50B1" w:rsidRPr="00B66E98" w:rsidRDefault="00EF50B1" w:rsidP="00E94115">
            <w:pPr>
              <w:pStyle w:val="a6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игра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8C167F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Бумага</w:t>
            </w:r>
            <w:r w:rsidR="008C167F">
              <w:rPr>
                <w:sz w:val="20"/>
                <w:szCs w:val="20"/>
              </w:rPr>
              <w:t xml:space="preserve"> </w:t>
            </w:r>
            <w:r w:rsidRPr="00B66E98">
              <w:rPr>
                <w:sz w:val="20"/>
                <w:szCs w:val="20"/>
              </w:rPr>
              <w:t>ножницы</w:t>
            </w:r>
          </w:p>
        </w:tc>
      </w:tr>
      <w:tr w:rsidR="00EF50B1" w:rsidRPr="00B66E98" w:rsidTr="0092585A">
        <w:tc>
          <w:tcPr>
            <w:tcW w:w="14709" w:type="dxa"/>
            <w:gridSpan w:val="7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lastRenderedPageBreak/>
              <w:t>Тактильно-двигательное восприятие (4 часа)</w:t>
            </w:r>
          </w:p>
        </w:tc>
        <w:tc>
          <w:tcPr>
            <w:tcW w:w="236" w:type="dxa"/>
            <w:tcBorders>
              <w:top w:val="nil"/>
              <w:right w:val="nil"/>
            </w:tcBorders>
            <w:shd w:val="clear" w:color="auto" w:fill="auto"/>
          </w:tcPr>
          <w:p w:rsidR="00EF50B1" w:rsidRPr="00B66E98" w:rsidRDefault="00EF50B1" w:rsidP="00E94115">
            <w:pPr>
              <w:pStyle w:val="a6"/>
              <w:jc w:val="both"/>
              <w:rPr>
                <w:sz w:val="20"/>
                <w:szCs w:val="20"/>
              </w:rPr>
            </w:pP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41565C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17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Определение на ощупь величины предмета (большой — маленький — самый маленький)</w:t>
            </w:r>
            <w:r w:rsidRPr="00B66E98">
              <w:rPr>
                <w:sz w:val="20"/>
                <w:szCs w:val="20"/>
              </w:rPr>
              <w:br/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Дидактическая игра «Чудесный мешочек»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Набор разнообразных предметов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41565C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18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Определение на ощупь плоскостных фигур и предметов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Набор разнообразных предметов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41565C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19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 xml:space="preserve">Упражнения в раскатывании пластилина. 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Лепка «Угощение»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Пластилин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20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Игры с крупной мозаикой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Занятие-игра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Наборы мозаики</w:t>
            </w:r>
          </w:p>
        </w:tc>
      </w:tr>
      <w:tr w:rsidR="00EF50B1" w:rsidRPr="00B66E98" w:rsidTr="0092585A">
        <w:trPr>
          <w:gridAfter w:val="1"/>
          <w:wAfter w:w="236" w:type="dxa"/>
        </w:trPr>
        <w:tc>
          <w:tcPr>
            <w:tcW w:w="14709" w:type="dxa"/>
            <w:gridSpan w:val="7"/>
            <w:shd w:val="clear" w:color="auto" w:fill="auto"/>
          </w:tcPr>
          <w:p w:rsidR="00EF50B1" w:rsidRPr="00B66E98" w:rsidRDefault="00EF50B1" w:rsidP="00E94115">
            <w:pPr>
              <w:pStyle w:val="a6"/>
              <w:rPr>
                <w:b/>
              </w:rPr>
            </w:pPr>
            <w:r w:rsidRPr="00B66E98">
              <w:rPr>
                <w:sz w:val="20"/>
                <w:szCs w:val="20"/>
              </w:rPr>
              <w:t>Кинестетическое и кинетическое развитие (4 часа)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21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 xml:space="preserve">Формирование ощущений от различных поз тела, вербализация собственных ощущений. 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Дидактическая игра «Море волнуется»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41565C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22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 xml:space="preserve">Движения и позы верхних и нижних конечностей. 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Занятие-игра</w:t>
            </w:r>
          </w:p>
          <w:p w:rsidR="00EF50B1" w:rsidRPr="00B66E98" w:rsidRDefault="00EF50B1" w:rsidP="00E94115">
            <w:pPr>
              <w:pStyle w:val="a6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в зале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сенсорная тропа для ног, пособие «акробаты»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41565C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23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Движения и позы головы по показу, вербализация собственных ощущений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Занятие-игра</w:t>
            </w:r>
          </w:p>
          <w:p w:rsidR="00EF50B1" w:rsidRPr="00B66E98" w:rsidRDefault="00EF50B1" w:rsidP="00E94115">
            <w:pPr>
              <w:pStyle w:val="a6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в зале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сенсорная тропа для ног, пособие «акробаты»</w:t>
            </w:r>
          </w:p>
        </w:tc>
      </w:tr>
      <w:tr w:rsidR="00EF50B1" w:rsidRPr="00B66E98" w:rsidTr="0092585A">
        <w:trPr>
          <w:gridAfter w:val="1"/>
          <w:wAfter w:w="236" w:type="dxa"/>
        </w:trPr>
        <w:tc>
          <w:tcPr>
            <w:tcW w:w="14709" w:type="dxa"/>
            <w:gridSpan w:val="7"/>
            <w:shd w:val="clear" w:color="auto" w:fill="auto"/>
          </w:tcPr>
          <w:p w:rsidR="00EF50B1" w:rsidRPr="00B66E98" w:rsidRDefault="00EF50B1" w:rsidP="00E94115">
            <w:pPr>
              <w:pStyle w:val="a6"/>
              <w:rPr>
                <w:b/>
              </w:rPr>
            </w:pPr>
            <w:r w:rsidRPr="00B66E98">
              <w:rPr>
                <w:sz w:val="20"/>
                <w:szCs w:val="20"/>
              </w:rPr>
              <w:t>Восприятие формы, величины, цвета, конструирование предметов (18 часов)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41565C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24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Выразительность движений. Имитация движений (оркестр, повадки зверей)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Дидактическая игра «Школьный оркестр»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Детские музыкальные инструменты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2</w:t>
            </w:r>
            <w:r w:rsidR="0086103F">
              <w:rPr>
                <w:sz w:val="20"/>
                <w:szCs w:val="20"/>
              </w:rPr>
              <w:t>5</w:t>
            </w:r>
            <w:r w:rsidRPr="00B66E98">
              <w:rPr>
                <w:sz w:val="20"/>
                <w:szCs w:val="20"/>
              </w:rPr>
              <w:t>-2</w:t>
            </w:r>
            <w:r w:rsidR="0086103F">
              <w:rPr>
                <w:sz w:val="20"/>
                <w:szCs w:val="20"/>
              </w:rPr>
              <w:t>6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Выделение формы предмета, обозначение формы предмета словом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Предметные картинки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2</w:t>
            </w:r>
            <w:r w:rsidR="0086103F">
              <w:rPr>
                <w:sz w:val="20"/>
                <w:szCs w:val="20"/>
              </w:rPr>
              <w:t>7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Группировка предметов и их изображений по форме (по показу: круглые, квадратные, прямоугольные, треугольные)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Предметы разнообразные по форме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86103F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Подбор предметов одинаковых по форме.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Дидактическая игра «К каждой фигуре подбери предметы, похожие по форме»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Предметы разнообразные по форме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86103F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 xml:space="preserve">Работа с геометрическим конструктором (по показу) 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Работа с геометрическим конструктором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крупный напольный «</w:t>
            </w:r>
            <w:proofErr w:type="spellStart"/>
            <w:r w:rsidRPr="00B66E98">
              <w:rPr>
                <w:sz w:val="20"/>
                <w:szCs w:val="20"/>
              </w:rPr>
              <w:t>Лего</w:t>
            </w:r>
            <w:proofErr w:type="spellEnd"/>
            <w:r w:rsidRPr="00B66E98">
              <w:rPr>
                <w:sz w:val="20"/>
                <w:szCs w:val="20"/>
              </w:rPr>
              <w:t>»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3</w:t>
            </w:r>
            <w:r w:rsidR="0086103F">
              <w:rPr>
                <w:sz w:val="20"/>
                <w:szCs w:val="20"/>
              </w:rPr>
              <w:t>0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Подбор предметов различных по форме.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 xml:space="preserve">Дидактическая </w:t>
            </w:r>
            <w:proofErr w:type="gramStart"/>
            <w:r w:rsidRPr="00B66E98">
              <w:rPr>
                <w:sz w:val="20"/>
                <w:szCs w:val="20"/>
              </w:rPr>
              <w:t>игра</w:t>
            </w:r>
            <w:proofErr w:type="gramEnd"/>
            <w:r w:rsidRPr="00B66E98">
              <w:rPr>
                <w:sz w:val="20"/>
                <w:szCs w:val="20"/>
              </w:rPr>
              <w:t xml:space="preserve"> «Какой фигуры не стало» </w:t>
            </w:r>
            <w:r w:rsidRPr="00B66E98">
              <w:rPr>
                <w:sz w:val="20"/>
                <w:szCs w:val="20"/>
              </w:rPr>
              <w:lastRenderedPageBreak/>
              <w:t>(3—4 предмета)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lastRenderedPageBreak/>
              <w:t>Предметы разнообразные по форме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lastRenderedPageBreak/>
              <w:t>3</w:t>
            </w:r>
            <w:r w:rsidR="0086103F">
              <w:rPr>
                <w:sz w:val="20"/>
                <w:szCs w:val="20"/>
              </w:rPr>
              <w:t>1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Различение предметов по величине (большой — маленький)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Предметы разнообразные по величине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3</w:t>
            </w:r>
            <w:r w:rsidR="0086103F">
              <w:rPr>
                <w:sz w:val="20"/>
                <w:szCs w:val="20"/>
              </w:rPr>
              <w:t>2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Сравнение двух предметов по высоте и длине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Предметы разнообразные по длине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3</w:t>
            </w:r>
            <w:r w:rsidR="0086103F">
              <w:rPr>
                <w:sz w:val="20"/>
                <w:szCs w:val="20"/>
              </w:rPr>
              <w:t>3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Сравнение двух предметов по ширине и толщине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Предметы разнообразные по толщине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3</w:t>
            </w:r>
            <w:r w:rsidR="0086103F">
              <w:rPr>
                <w:sz w:val="20"/>
                <w:szCs w:val="20"/>
              </w:rPr>
              <w:t>4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Моделирование геометрических фигур из составляющих частей по образцу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Работа с геометрическим конструктором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Геометрический конструктор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3</w:t>
            </w:r>
            <w:r w:rsidR="0086103F">
              <w:rPr>
                <w:sz w:val="20"/>
                <w:szCs w:val="20"/>
              </w:rPr>
              <w:t>5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Знакомство с основными цветами (красный, желтый, зеленый, синий, черный, белый)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4 табл. «Цвет вокруг нас»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3</w:t>
            </w:r>
            <w:r w:rsidR="0086103F">
              <w:rPr>
                <w:sz w:val="20"/>
                <w:szCs w:val="20"/>
              </w:rPr>
              <w:t>6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Различение и обозначение основных цветов.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Дидактическая игра «Назови цвет предмета»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табл. «Цвет вокруг нас»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3</w:t>
            </w:r>
            <w:r w:rsidR="0086103F">
              <w:rPr>
                <w:sz w:val="20"/>
                <w:szCs w:val="20"/>
              </w:rPr>
              <w:t>7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 xml:space="preserve">Различение и обозначение основных цветов. 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Дидактическая игра «Угадай, какого цвета»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табл. «Цвет вокруг нас»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86103F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  <w:r w:rsidR="00EF50B1" w:rsidRPr="00B66E98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39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Конструирование объемных предметов из составных частей (2—3 детали)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Работа с геометрическим конструктором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Геометрический конструктор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4</w:t>
            </w:r>
            <w:r w:rsidR="0086103F">
              <w:rPr>
                <w:sz w:val="20"/>
                <w:szCs w:val="20"/>
              </w:rPr>
              <w:t>0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Составление целого из частей (2—3 детали) на разрезном наглядном материале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Работа с геометрическим конструктором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Геометрический конструктор</w:t>
            </w:r>
          </w:p>
        </w:tc>
      </w:tr>
      <w:tr w:rsidR="00EF50B1" w:rsidRPr="00B66E98" w:rsidTr="0092585A">
        <w:trPr>
          <w:gridAfter w:val="1"/>
          <w:wAfter w:w="236" w:type="dxa"/>
        </w:trPr>
        <w:tc>
          <w:tcPr>
            <w:tcW w:w="14709" w:type="dxa"/>
            <w:gridSpan w:val="7"/>
            <w:shd w:val="clear" w:color="auto" w:fill="auto"/>
          </w:tcPr>
          <w:p w:rsidR="00EF50B1" w:rsidRPr="00B66E98" w:rsidRDefault="00EF50B1" w:rsidP="00E94115">
            <w:pPr>
              <w:pStyle w:val="a6"/>
              <w:rPr>
                <w:b/>
              </w:rPr>
            </w:pPr>
            <w:r w:rsidRPr="00B66E98">
              <w:rPr>
                <w:sz w:val="20"/>
                <w:szCs w:val="20"/>
              </w:rPr>
              <w:t>Развитие зрительного восприятия (5 часов)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4</w:t>
            </w:r>
            <w:r w:rsidR="0086103F">
              <w:rPr>
                <w:sz w:val="20"/>
                <w:szCs w:val="20"/>
              </w:rPr>
              <w:t>1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Формирование навыков зрительного анализа и синтеза (обследование предметов, состоящих из 2—3 деталей, по инструкции педагога)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Занятие-игра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4</w:t>
            </w:r>
            <w:r w:rsidR="0086103F">
              <w:rPr>
                <w:sz w:val="20"/>
                <w:szCs w:val="20"/>
              </w:rPr>
              <w:t>2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 xml:space="preserve">Нахождение отличительных и общих признаков двух предметов. 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Игра «Сравни предметы»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Предметные картинки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4</w:t>
            </w:r>
            <w:r w:rsidR="0086103F">
              <w:rPr>
                <w:sz w:val="20"/>
                <w:szCs w:val="20"/>
              </w:rPr>
              <w:t>3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 xml:space="preserve">Нахождение отличительных и общих признаков двух предметов. 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 xml:space="preserve">Дидактическая </w:t>
            </w:r>
            <w:proofErr w:type="gramStart"/>
            <w:r w:rsidRPr="00B66E98">
              <w:rPr>
                <w:sz w:val="20"/>
                <w:szCs w:val="20"/>
              </w:rPr>
              <w:t>игра</w:t>
            </w:r>
            <w:proofErr w:type="gramEnd"/>
            <w:r w:rsidRPr="00B66E98">
              <w:rPr>
                <w:sz w:val="20"/>
                <w:szCs w:val="20"/>
              </w:rPr>
              <w:t xml:space="preserve"> «Какой детали не хватает» (у стола — ножки, у стула — спинки, у ведра — ручки)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Предметные картинки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4</w:t>
            </w:r>
            <w:r w:rsidR="0086103F">
              <w:rPr>
                <w:sz w:val="20"/>
                <w:szCs w:val="20"/>
              </w:rPr>
              <w:t>4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 xml:space="preserve">Нахождение отличительных и общих признаков 3-4 предметов. 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Дидактическая игра «Что изменилось» (3—4 предмета)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Предметные картинки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4</w:t>
            </w:r>
            <w:r w:rsidR="0086103F">
              <w:rPr>
                <w:sz w:val="20"/>
                <w:szCs w:val="20"/>
              </w:rPr>
              <w:t>5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Упражнения для профилактики и коррекции зрения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Зрительный тренажер</w:t>
            </w:r>
          </w:p>
        </w:tc>
      </w:tr>
      <w:tr w:rsidR="00EF50B1" w:rsidRPr="00B66E98" w:rsidTr="0092585A">
        <w:trPr>
          <w:gridAfter w:val="1"/>
          <w:wAfter w:w="236" w:type="dxa"/>
        </w:trPr>
        <w:tc>
          <w:tcPr>
            <w:tcW w:w="14709" w:type="dxa"/>
            <w:gridSpan w:val="7"/>
            <w:shd w:val="clear" w:color="auto" w:fill="auto"/>
          </w:tcPr>
          <w:p w:rsidR="00EF50B1" w:rsidRPr="00B66E98" w:rsidRDefault="00EF50B1" w:rsidP="00E94115">
            <w:pPr>
              <w:pStyle w:val="a6"/>
              <w:rPr>
                <w:b/>
              </w:rPr>
            </w:pPr>
            <w:r w:rsidRPr="00B66E98">
              <w:rPr>
                <w:sz w:val="20"/>
                <w:szCs w:val="20"/>
              </w:rPr>
              <w:lastRenderedPageBreak/>
              <w:t>Восприятие особых свой</w:t>
            </w:r>
            <w:proofErr w:type="gramStart"/>
            <w:r w:rsidRPr="00B66E98">
              <w:rPr>
                <w:sz w:val="20"/>
                <w:szCs w:val="20"/>
              </w:rPr>
              <w:t>ств пр</w:t>
            </w:r>
            <w:proofErr w:type="gramEnd"/>
            <w:r w:rsidRPr="00B66E98">
              <w:rPr>
                <w:sz w:val="20"/>
                <w:szCs w:val="20"/>
              </w:rPr>
              <w:t>едметов (4 часа)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4</w:t>
            </w:r>
            <w:r w:rsidR="0086103F">
              <w:rPr>
                <w:sz w:val="20"/>
                <w:szCs w:val="20"/>
              </w:rPr>
              <w:t>6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 xml:space="preserve">Развитие осязания (контрастные температурные ощущения: </w:t>
            </w:r>
            <w:proofErr w:type="gramStart"/>
            <w:r w:rsidRPr="00B66E98">
              <w:rPr>
                <w:sz w:val="20"/>
                <w:szCs w:val="20"/>
              </w:rPr>
              <w:t>холодный</w:t>
            </w:r>
            <w:proofErr w:type="gramEnd"/>
            <w:r w:rsidRPr="00B66E98">
              <w:rPr>
                <w:sz w:val="20"/>
                <w:szCs w:val="20"/>
              </w:rPr>
              <w:t xml:space="preserve"> — горячий), обозначение словом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Сюжетные картинки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4</w:t>
            </w:r>
            <w:r w:rsidR="0086103F">
              <w:rPr>
                <w:sz w:val="20"/>
                <w:szCs w:val="20"/>
              </w:rPr>
              <w:t>7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Вкусовые ощущения (</w:t>
            </w:r>
            <w:proofErr w:type="gramStart"/>
            <w:r w:rsidRPr="00B66E98">
              <w:rPr>
                <w:sz w:val="20"/>
                <w:szCs w:val="20"/>
              </w:rPr>
              <w:t>кислый</w:t>
            </w:r>
            <w:proofErr w:type="gramEnd"/>
            <w:r w:rsidRPr="00B66E98">
              <w:rPr>
                <w:sz w:val="20"/>
                <w:szCs w:val="20"/>
              </w:rPr>
              <w:t>, сладкий, горький, соленый). Дидактическая игра «Узнай по вкусу»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Предметные картинки;</w:t>
            </w:r>
          </w:p>
          <w:p w:rsidR="00EF50B1" w:rsidRPr="00B66E98" w:rsidRDefault="00EF50B1" w:rsidP="00E94115">
            <w:pPr>
              <w:pStyle w:val="a6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натуральные предметы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86103F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 xml:space="preserve">Развитие обоняния (приятный запах — неприятный запах). 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Дидактическая игра «Определи по запаху»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Предметные картинки;</w:t>
            </w:r>
          </w:p>
          <w:p w:rsidR="00EF50B1" w:rsidRPr="00B66E98" w:rsidRDefault="00EF50B1" w:rsidP="00E94115">
            <w:pPr>
              <w:pStyle w:val="a6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натуральные предметы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86103F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 xml:space="preserve">Барические ощущения (восприятие чувства тяжести: </w:t>
            </w:r>
            <w:proofErr w:type="gramStart"/>
            <w:r w:rsidRPr="00B66E98">
              <w:rPr>
                <w:sz w:val="20"/>
                <w:szCs w:val="20"/>
              </w:rPr>
              <w:t>тяжелый</w:t>
            </w:r>
            <w:proofErr w:type="gramEnd"/>
            <w:r w:rsidRPr="00B66E98">
              <w:rPr>
                <w:sz w:val="20"/>
                <w:szCs w:val="20"/>
              </w:rPr>
              <w:t xml:space="preserve"> — легкий). 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Упражнения на сравнение различных предметов по тяжести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100EE1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Предметные картинки;</w:t>
            </w:r>
          </w:p>
          <w:p w:rsidR="00EF50B1" w:rsidRPr="00B66E98" w:rsidRDefault="00EF50B1" w:rsidP="00100EE1">
            <w:pPr>
              <w:pStyle w:val="a6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натуральные предметы</w:t>
            </w:r>
          </w:p>
        </w:tc>
      </w:tr>
      <w:tr w:rsidR="00EF50B1" w:rsidRPr="00B66E98" w:rsidTr="0092585A">
        <w:trPr>
          <w:gridAfter w:val="1"/>
          <w:wAfter w:w="236" w:type="dxa"/>
        </w:trPr>
        <w:tc>
          <w:tcPr>
            <w:tcW w:w="14709" w:type="dxa"/>
            <w:gridSpan w:val="7"/>
            <w:shd w:val="clear" w:color="auto" w:fill="auto"/>
          </w:tcPr>
          <w:p w:rsidR="00EF50B1" w:rsidRPr="00B66E98" w:rsidRDefault="00EF50B1" w:rsidP="00E94115">
            <w:pPr>
              <w:pStyle w:val="a6"/>
              <w:rPr>
                <w:b/>
              </w:rPr>
            </w:pPr>
            <w:r w:rsidRPr="00B66E98">
              <w:rPr>
                <w:sz w:val="20"/>
                <w:szCs w:val="20"/>
              </w:rPr>
              <w:t>Развитие слухового восприятия (5 часов)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5</w:t>
            </w:r>
            <w:r w:rsidR="0086103F">
              <w:rPr>
                <w:sz w:val="20"/>
                <w:szCs w:val="20"/>
              </w:rPr>
              <w:t>0</w:t>
            </w:r>
            <w:r w:rsidRPr="00B66E98">
              <w:rPr>
                <w:sz w:val="20"/>
                <w:szCs w:val="20"/>
              </w:rPr>
              <w:t>-5</w:t>
            </w:r>
            <w:r w:rsidR="0086103F">
              <w:rPr>
                <w:sz w:val="20"/>
                <w:szCs w:val="20"/>
              </w:rPr>
              <w:t>1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 xml:space="preserve">Выделение и различение звуков окружающей среды (стон, звон, гудение, жужжание). 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2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Дидактическая игра «Узнай на слух»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Детские музыкальные инструменты</w:t>
            </w:r>
          </w:p>
        </w:tc>
      </w:tr>
      <w:tr w:rsidR="00EF50B1" w:rsidRPr="00B66E98" w:rsidTr="008C167F">
        <w:trPr>
          <w:gridAfter w:val="1"/>
          <w:wAfter w:w="236" w:type="dxa"/>
          <w:trHeight w:val="872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5</w:t>
            </w:r>
            <w:r w:rsidR="0086103F">
              <w:rPr>
                <w:sz w:val="20"/>
                <w:szCs w:val="20"/>
              </w:rPr>
              <w:t>2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 xml:space="preserve">Различение музыкальных звуков и звуков окружающей среды (шелест листьев, скрип снега, шум шин). 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Прослушивание музыкальных произведений и звуков окружающего мира.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8C167F">
            <w:pPr>
              <w:pStyle w:val="a6"/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Детские музыкальные инструменты;</w:t>
            </w:r>
            <w:r w:rsidR="008C167F">
              <w:rPr>
                <w:sz w:val="20"/>
                <w:szCs w:val="20"/>
              </w:rPr>
              <w:t xml:space="preserve"> </w:t>
            </w:r>
            <w:r w:rsidRPr="00B66E98">
              <w:rPr>
                <w:sz w:val="20"/>
                <w:szCs w:val="20"/>
              </w:rPr>
              <w:t xml:space="preserve">аудио и </w:t>
            </w:r>
            <w:proofErr w:type="spellStart"/>
            <w:r w:rsidRPr="00B66E98">
              <w:rPr>
                <w:sz w:val="20"/>
                <w:szCs w:val="20"/>
              </w:rPr>
              <w:t>медиафайлы</w:t>
            </w:r>
            <w:proofErr w:type="spellEnd"/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5</w:t>
            </w:r>
            <w:r w:rsidR="0086103F">
              <w:rPr>
                <w:sz w:val="20"/>
                <w:szCs w:val="20"/>
              </w:rPr>
              <w:t>3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Различение речевых и музыкальных звуков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 xml:space="preserve">Прослушивание музыкальных произведений и </w:t>
            </w:r>
            <w:proofErr w:type="spellStart"/>
            <w:r w:rsidRPr="00B66E98">
              <w:rPr>
                <w:sz w:val="20"/>
                <w:szCs w:val="20"/>
              </w:rPr>
              <w:t>ззвуков</w:t>
            </w:r>
            <w:proofErr w:type="spellEnd"/>
            <w:r w:rsidRPr="00B66E98">
              <w:rPr>
                <w:sz w:val="20"/>
                <w:szCs w:val="20"/>
              </w:rPr>
              <w:t xml:space="preserve"> окружающего мира.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аудио и </w:t>
            </w:r>
            <w:proofErr w:type="spellStart"/>
            <w:r>
              <w:rPr>
                <w:sz w:val="20"/>
                <w:szCs w:val="20"/>
              </w:rPr>
              <w:t>медиа</w:t>
            </w:r>
            <w:r w:rsidRPr="00B66E98">
              <w:rPr>
                <w:sz w:val="20"/>
                <w:szCs w:val="20"/>
              </w:rPr>
              <w:t>файлы</w:t>
            </w:r>
            <w:proofErr w:type="spellEnd"/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5</w:t>
            </w:r>
            <w:r w:rsidR="0086103F">
              <w:rPr>
                <w:sz w:val="20"/>
                <w:szCs w:val="20"/>
              </w:rPr>
              <w:t>4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Различение речевых и музыкальных звуков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Дидактическая игра «Кто и как голос подает» (имитация крика животных)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 xml:space="preserve">аудио и </w:t>
            </w:r>
            <w:proofErr w:type="spellStart"/>
            <w:r w:rsidRPr="00B66E98">
              <w:rPr>
                <w:sz w:val="20"/>
                <w:szCs w:val="20"/>
              </w:rPr>
              <w:t>медиафайлы</w:t>
            </w:r>
            <w:proofErr w:type="spellEnd"/>
          </w:p>
        </w:tc>
      </w:tr>
      <w:tr w:rsidR="00EF50B1" w:rsidRPr="00B66E98" w:rsidTr="0092585A">
        <w:trPr>
          <w:gridAfter w:val="1"/>
          <w:wAfter w:w="236" w:type="dxa"/>
        </w:trPr>
        <w:tc>
          <w:tcPr>
            <w:tcW w:w="14709" w:type="dxa"/>
            <w:gridSpan w:val="7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Восприятие пространства (7 часов)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5</w:t>
            </w:r>
            <w:r w:rsidR="0086103F">
              <w:rPr>
                <w:sz w:val="20"/>
                <w:szCs w:val="20"/>
              </w:rPr>
              <w:t>5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Ориентировка на собственном теле (правая или левая рука, правая или левая нога)</w:t>
            </w:r>
          </w:p>
        </w:tc>
        <w:tc>
          <w:tcPr>
            <w:tcW w:w="709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8C167F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Мячи</w:t>
            </w:r>
            <w:r w:rsidR="008C167F">
              <w:rPr>
                <w:sz w:val="20"/>
                <w:szCs w:val="20"/>
              </w:rPr>
              <w:t xml:space="preserve"> </w:t>
            </w:r>
            <w:r w:rsidRPr="00B66E98">
              <w:rPr>
                <w:sz w:val="20"/>
                <w:szCs w:val="20"/>
              </w:rPr>
              <w:t>скакалки</w:t>
            </w:r>
            <w:r w:rsidR="008C167F">
              <w:rPr>
                <w:sz w:val="20"/>
                <w:szCs w:val="20"/>
              </w:rPr>
              <w:t xml:space="preserve"> </w:t>
            </w:r>
            <w:r w:rsidRPr="00B66E98">
              <w:rPr>
                <w:sz w:val="20"/>
                <w:szCs w:val="20"/>
              </w:rPr>
              <w:t>стрелки-символы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5</w:t>
            </w:r>
            <w:r w:rsidR="0086103F">
              <w:rPr>
                <w:sz w:val="20"/>
                <w:szCs w:val="20"/>
              </w:rPr>
              <w:t>6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Движение в заданном направлении в пространстве (вперед, назад и т. д.)</w:t>
            </w:r>
          </w:p>
        </w:tc>
        <w:tc>
          <w:tcPr>
            <w:tcW w:w="709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8C167F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Мячи</w:t>
            </w:r>
            <w:r w:rsidR="008C167F">
              <w:rPr>
                <w:sz w:val="20"/>
                <w:szCs w:val="20"/>
              </w:rPr>
              <w:t xml:space="preserve"> </w:t>
            </w:r>
            <w:r w:rsidRPr="00B66E98">
              <w:rPr>
                <w:sz w:val="20"/>
                <w:szCs w:val="20"/>
              </w:rPr>
              <w:t>скакалки</w:t>
            </w:r>
            <w:r w:rsidR="008C167F">
              <w:rPr>
                <w:sz w:val="20"/>
                <w:szCs w:val="20"/>
              </w:rPr>
              <w:t xml:space="preserve"> </w:t>
            </w:r>
            <w:r w:rsidRPr="00B66E98">
              <w:rPr>
                <w:sz w:val="20"/>
                <w:szCs w:val="20"/>
              </w:rPr>
              <w:t>стрелки-символы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86103F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Ориентировка в помещении (классная комната). Определение расположения предметов в помещении</w:t>
            </w:r>
          </w:p>
        </w:tc>
        <w:tc>
          <w:tcPr>
            <w:tcW w:w="709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EF50B1" w:rsidRPr="00B66E98" w:rsidRDefault="00EF50B1" w:rsidP="008C167F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Занятие-игра</w:t>
            </w:r>
            <w:r w:rsidR="008C167F">
              <w:rPr>
                <w:sz w:val="20"/>
                <w:szCs w:val="20"/>
              </w:rPr>
              <w:t xml:space="preserve"> </w:t>
            </w:r>
            <w:r w:rsidRPr="00B66E98">
              <w:rPr>
                <w:sz w:val="20"/>
                <w:szCs w:val="20"/>
              </w:rPr>
              <w:t>в зале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8C167F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Мячи</w:t>
            </w:r>
            <w:r w:rsidR="008C167F">
              <w:rPr>
                <w:sz w:val="20"/>
                <w:szCs w:val="20"/>
              </w:rPr>
              <w:t xml:space="preserve"> </w:t>
            </w:r>
            <w:r w:rsidRPr="00B66E98">
              <w:rPr>
                <w:sz w:val="20"/>
                <w:szCs w:val="20"/>
              </w:rPr>
              <w:t>скакалки</w:t>
            </w:r>
            <w:r w:rsidR="008C167F">
              <w:rPr>
                <w:sz w:val="20"/>
                <w:szCs w:val="20"/>
              </w:rPr>
              <w:t xml:space="preserve"> </w:t>
            </w:r>
            <w:r w:rsidRPr="00B66E98">
              <w:rPr>
                <w:sz w:val="20"/>
                <w:szCs w:val="20"/>
              </w:rPr>
              <w:t>стрелки-символы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86103F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58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Ориентировка в линейном ряду (крайний предмет, первый, на третьем месте и т. д.)</w:t>
            </w:r>
          </w:p>
        </w:tc>
        <w:tc>
          <w:tcPr>
            <w:tcW w:w="709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Занятие-игра</w:t>
            </w:r>
          </w:p>
          <w:p w:rsidR="00EF50B1" w:rsidRPr="00B66E98" w:rsidRDefault="00EF50B1" w:rsidP="00E94115">
            <w:pPr>
              <w:pStyle w:val="a6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в зале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Набор предметов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86103F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Ориентировка на листе бумаги (центр, верх, низ, правая или левая сторона)</w:t>
            </w:r>
          </w:p>
        </w:tc>
        <w:tc>
          <w:tcPr>
            <w:tcW w:w="709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Листы бумаги разного формата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6</w:t>
            </w:r>
            <w:r w:rsidR="0086103F">
              <w:rPr>
                <w:sz w:val="20"/>
                <w:szCs w:val="20"/>
              </w:rPr>
              <w:t>0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Составление на листе бумаги комбинаций из полосок, плоскостных геометрических фигур</w:t>
            </w:r>
          </w:p>
        </w:tc>
        <w:tc>
          <w:tcPr>
            <w:tcW w:w="709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Работа с геометрическим конструктором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Геометрический конструктор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6</w:t>
            </w:r>
            <w:r w:rsidR="0086103F">
              <w:rPr>
                <w:sz w:val="20"/>
                <w:szCs w:val="20"/>
              </w:rPr>
              <w:t>1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 xml:space="preserve">Расположение предметов на листе бумаги. </w:t>
            </w:r>
          </w:p>
        </w:tc>
        <w:tc>
          <w:tcPr>
            <w:tcW w:w="709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Дидактическая игра «Расположи верно»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Геометрический конструктор</w:t>
            </w:r>
          </w:p>
        </w:tc>
      </w:tr>
      <w:tr w:rsidR="00EF50B1" w:rsidRPr="00B66E98" w:rsidTr="0092585A">
        <w:trPr>
          <w:gridAfter w:val="1"/>
          <w:wAfter w:w="236" w:type="dxa"/>
        </w:trPr>
        <w:tc>
          <w:tcPr>
            <w:tcW w:w="14709" w:type="dxa"/>
            <w:gridSpan w:val="7"/>
            <w:shd w:val="clear" w:color="auto" w:fill="auto"/>
          </w:tcPr>
          <w:p w:rsidR="00EF50B1" w:rsidRPr="00B66E98" w:rsidRDefault="00EF50B1" w:rsidP="00E94115">
            <w:pPr>
              <w:pStyle w:val="a6"/>
              <w:rPr>
                <w:b/>
              </w:rPr>
            </w:pPr>
            <w:r w:rsidRPr="00B66E98">
              <w:rPr>
                <w:sz w:val="20"/>
                <w:szCs w:val="20"/>
              </w:rPr>
              <w:t>Восприятие времени (5 часов)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6</w:t>
            </w:r>
            <w:r w:rsidR="0086103F">
              <w:rPr>
                <w:sz w:val="20"/>
                <w:szCs w:val="20"/>
              </w:rPr>
              <w:t>2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 xml:space="preserve">Сутки. Части суток (утро, день, вечер, ночь). 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Упражнения на графической модели «Сутки»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графическая модель «Сутки»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6</w:t>
            </w:r>
            <w:r w:rsidR="0086103F">
              <w:rPr>
                <w:sz w:val="20"/>
                <w:szCs w:val="20"/>
              </w:rPr>
              <w:t>3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Последовательность событий (смена времени суток)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Упражнения на графической модели «Сутки»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графическая модель «Сутки»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EF50B1" w:rsidP="0086103F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6</w:t>
            </w:r>
            <w:r w:rsidR="0086103F">
              <w:rPr>
                <w:sz w:val="20"/>
                <w:szCs w:val="20"/>
              </w:rPr>
              <w:t>4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Понятия «сегодня», «завтра», «вчера»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Табл. «Дни недели»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86103F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Неделя. Семь суток. Порядок дней недели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Табл.  «Дни недели»</w:t>
            </w:r>
          </w:p>
        </w:tc>
      </w:tr>
      <w:tr w:rsidR="00EF50B1" w:rsidRPr="00B66E98" w:rsidTr="00100EE1">
        <w:trPr>
          <w:gridAfter w:val="1"/>
          <w:wAfter w:w="236" w:type="dxa"/>
        </w:trPr>
        <w:tc>
          <w:tcPr>
            <w:tcW w:w="650" w:type="dxa"/>
            <w:shd w:val="clear" w:color="auto" w:fill="auto"/>
          </w:tcPr>
          <w:p w:rsidR="00EF50B1" w:rsidRPr="00B66E98" w:rsidRDefault="0086103F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4845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both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Дидактическая игра «Веселая неделя»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B66E98">
              <w:rPr>
                <w:sz w:val="20"/>
                <w:szCs w:val="20"/>
              </w:rPr>
              <w:t>Занятие-игра</w:t>
            </w:r>
          </w:p>
        </w:tc>
        <w:tc>
          <w:tcPr>
            <w:tcW w:w="5670" w:type="dxa"/>
            <w:shd w:val="clear" w:color="auto" w:fill="auto"/>
          </w:tcPr>
          <w:p w:rsidR="00EF50B1" w:rsidRPr="00B66E98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F14FCA" w:rsidRDefault="00F14FCA" w:rsidP="00F14FCA">
      <w:pPr>
        <w:jc w:val="center"/>
        <w:rPr>
          <w:b/>
        </w:rPr>
      </w:pPr>
      <w:r>
        <w:rPr>
          <w:b/>
          <w:lang w:val="en-US"/>
        </w:rPr>
        <w:t>2</w:t>
      </w:r>
      <w:r>
        <w:rPr>
          <w:b/>
        </w:rPr>
        <w:t xml:space="preserve"> класс</w:t>
      </w:r>
    </w:p>
    <w:p w:rsidR="00F14FCA" w:rsidRDefault="00F14FCA" w:rsidP="00F14FCA">
      <w:pPr>
        <w:jc w:val="both"/>
        <w:rPr>
          <w:b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4821"/>
        <w:gridCol w:w="850"/>
        <w:gridCol w:w="142"/>
        <w:gridCol w:w="2410"/>
        <w:gridCol w:w="142"/>
        <w:gridCol w:w="5670"/>
      </w:tblGrid>
      <w:tr w:rsidR="00EF50B1" w:rsidRPr="00D42437" w:rsidTr="00100EE1">
        <w:trPr>
          <w:trHeight w:val="396"/>
        </w:trPr>
        <w:tc>
          <w:tcPr>
            <w:tcW w:w="674" w:type="dxa"/>
            <w:vMerge w:val="restart"/>
          </w:tcPr>
          <w:p w:rsidR="00EF50B1" w:rsidRPr="00D42437" w:rsidRDefault="00EF50B1" w:rsidP="00E94115">
            <w:pPr>
              <w:pStyle w:val="a6"/>
              <w:jc w:val="center"/>
              <w:rPr>
                <w:b/>
              </w:rPr>
            </w:pPr>
          </w:p>
        </w:tc>
        <w:tc>
          <w:tcPr>
            <w:tcW w:w="4821" w:type="dxa"/>
            <w:vMerge w:val="restart"/>
          </w:tcPr>
          <w:p w:rsidR="00EF50B1" w:rsidRPr="00D42437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Название раздела, тематика занятий</w:t>
            </w:r>
          </w:p>
        </w:tc>
        <w:tc>
          <w:tcPr>
            <w:tcW w:w="850" w:type="dxa"/>
            <w:vMerge w:val="restart"/>
          </w:tcPr>
          <w:p w:rsidR="00EF50B1" w:rsidRPr="00D42437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42437">
              <w:rPr>
                <w:sz w:val="20"/>
                <w:szCs w:val="20"/>
              </w:rPr>
              <w:t>Количе-ство</w:t>
            </w:r>
            <w:proofErr w:type="spellEnd"/>
            <w:proofErr w:type="gramEnd"/>
            <w:r w:rsidRPr="00D42437">
              <w:rPr>
                <w:sz w:val="20"/>
                <w:szCs w:val="20"/>
              </w:rPr>
              <w:br/>
              <w:t>часов</w:t>
            </w:r>
          </w:p>
        </w:tc>
        <w:tc>
          <w:tcPr>
            <w:tcW w:w="2694" w:type="dxa"/>
            <w:gridSpan w:val="3"/>
            <w:vMerge w:val="restart"/>
          </w:tcPr>
          <w:p w:rsidR="00EF50B1" w:rsidRPr="00D42437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Форма проведения</w:t>
            </w:r>
          </w:p>
        </w:tc>
        <w:tc>
          <w:tcPr>
            <w:tcW w:w="5670" w:type="dxa"/>
            <w:vMerge w:val="restart"/>
          </w:tcPr>
          <w:p w:rsidR="00EF50B1" w:rsidRPr="00D42437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Информационное обеспечение</w:t>
            </w:r>
          </w:p>
        </w:tc>
      </w:tr>
      <w:tr w:rsidR="00EF50B1" w:rsidRPr="00D42437" w:rsidTr="00100EE1">
        <w:trPr>
          <w:trHeight w:val="396"/>
        </w:trPr>
        <w:tc>
          <w:tcPr>
            <w:tcW w:w="674" w:type="dxa"/>
            <w:vMerge/>
          </w:tcPr>
          <w:p w:rsidR="00EF50B1" w:rsidRPr="00D42437" w:rsidRDefault="00EF50B1" w:rsidP="00E94115">
            <w:pPr>
              <w:pStyle w:val="a6"/>
              <w:jc w:val="center"/>
              <w:rPr>
                <w:b/>
              </w:rPr>
            </w:pPr>
          </w:p>
        </w:tc>
        <w:tc>
          <w:tcPr>
            <w:tcW w:w="4821" w:type="dxa"/>
            <w:vMerge/>
          </w:tcPr>
          <w:p w:rsidR="00EF50B1" w:rsidRPr="00D42437" w:rsidRDefault="00EF50B1" w:rsidP="00E94115">
            <w:pPr>
              <w:pStyle w:val="a6"/>
              <w:jc w:val="center"/>
              <w:rPr>
                <w:b/>
              </w:rPr>
            </w:pPr>
          </w:p>
        </w:tc>
        <w:tc>
          <w:tcPr>
            <w:tcW w:w="850" w:type="dxa"/>
            <w:vMerge/>
          </w:tcPr>
          <w:p w:rsidR="00EF50B1" w:rsidRPr="00D42437" w:rsidRDefault="00EF50B1" w:rsidP="00E94115">
            <w:pPr>
              <w:pStyle w:val="a6"/>
              <w:jc w:val="center"/>
              <w:rPr>
                <w:b/>
              </w:rPr>
            </w:pPr>
          </w:p>
        </w:tc>
        <w:tc>
          <w:tcPr>
            <w:tcW w:w="2694" w:type="dxa"/>
            <w:gridSpan w:val="3"/>
            <w:vMerge/>
          </w:tcPr>
          <w:p w:rsidR="00EF50B1" w:rsidRPr="00D42437" w:rsidRDefault="00EF50B1" w:rsidP="00E94115">
            <w:pPr>
              <w:pStyle w:val="a6"/>
              <w:jc w:val="center"/>
              <w:rPr>
                <w:b/>
              </w:rPr>
            </w:pPr>
          </w:p>
        </w:tc>
        <w:tc>
          <w:tcPr>
            <w:tcW w:w="5670" w:type="dxa"/>
            <w:vMerge/>
          </w:tcPr>
          <w:p w:rsidR="00EF50B1" w:rsidRPr="00D42437" w:rsidRDefault="00EF50B1" w:rsidP="00E94115">
            <w:pPr>
              <w:pStyle w:val="a6"/>
              <w:jc w:val="center"/>
              <w:rPr>
                <w:b/>
              </w:rPr>
            </w:pPr>
          </w:p>
        </w:tc>
      </w:tr>
      <w:tr w:rsidR="00EF50B1" w:rsidRPr="00D42437" w:rsidTr="00100EE1">
        <w:tc>
          <w:tcPr>
            <w:tcW w:w="674" w:type="dxa"/>
          </w:tcPr>
          <w:p w:rsidR="00EF50B1" w:rsidRPr="00D42437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1-2</w:t>
            </w:r>
          </w:p>
        </w:tc>
        <w:tc>
          <w:tcPr>
            <w:tcW w:w="4821" w:type="dxa"/>
          </w:tcPr>
          <w:p w:rsidR="00EF50B1" w:rsidRPr="00D42437" w:rsidRDefault="00EF50B1" w:rsidP="00E94115">
            <w:pPr>
              <w:autoSpaceDE w:val="0"/>
              <w:snapToGrid w:val="0"/>
              <w:rPr>
                <w:sz w:val="20"/>
                <w:szCs w:val="20"/>
              </w:rPr>
            </w:pPr>
            <w:r w:rsidRPr="00D42437">
              <w:rPr>
                <w:rStyle w:val="a3"/>
                <w:b w:val="0"/>
                <w:sz w:val="20"/>
                <w:szCs w:val="20"/>
              </w:rPr>
              <w:t>Обследование детей, комплектование групп для коррекционных занятий</w:t>
            </w:r>
          </w:p>
        </w:tc>
        <w:tc>
          <w:tcPr>
            <w:tcW w:w="850" w:type="dxa"/>
          </w:tcPr>
          <w:p w:rsidR="00EF50B1" w:rsidRPr="00D42437" w:rsidRDefault="00EF50B1" w:rsidP="00E94115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D42437">
              <w:rPr>
                <w:rStyle w:val="a3"/>
                <w:b w:val="0"/>
                <w:sz w:val="20"/>
                <w:szCs w:val="20"/>
              </w:rPr>
              <w:t>2</w:t>
            </w:r>
          </w:p>
        </w:tc>
        <w:tc>
          <w:tcPr>
            <w:tcW w:w="2694" w:type="dxa"/>
            <w:gridSpan w:val="3"/>
          </w:tcPr>
          <w:p w:rsidR="00EF50B1" w:rsidRPr="00D42437" w:rsidRDefault="00EF50B1" w:rsidP="00E94115">
            <w:pPr>
              <w:pStyle w:val="a9"/>
              <w:snapToGrid w:val="0"/>
              <w:ind w:left="-339" w:right="-208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Групповое и    индивидуальное обследование</w:t>
            </w:r>
          </w:p>
        </w:tc>
        <w:tc>
          <w:tcPr>
            <w:tcW w:w="5670" w:type="dxa"/>
          </w:tcPr>
          <w:p w:rsidR="00EF50B1" w:rsidRPr="00D42437" w:rsidRDefault="00EF50B1" w:rsidP="008C167F">
            <w:pPr>
              <w:pStyle w:val="a9"/>
              <w:snapToGrid w:val="0"/>
              <w:ind w:left="-468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 xml:space="preserve">      Диагностический</w:t>
            </w:r>
            <w:r w:rsidR="008C167F">
              <w:rPr>
                <w:sz w:val="20"/>
                <w:szCs w:val="20"/>
              </w:rPr>
              <w:t xml:space="preserve"> </w:t>
            </w:r>
            <w:r w:rsidRPr="00D42437">
              <w:rPr>
                <w:sz w:val="20"/>
                <w:szCs w:val="20"/>
              </w:rPr>
              <w:t>пакет</w:t>
            </w:r>
            <w:r w:rsidR="008C167F">
              <w:rPr>
                <w:sz w:val="20"/>
                <w:szCs w:val="20"/>
              </w:rPr>
              <w:t xml:space="preserve"> </w:t>
            </w:r>
            <w:r w:rsidRPr="00D42437">
              <w:rPr>
                <w:sz w:val="20"/>
                <w:szCs w:val="20"/>
              </w:rPr>
              <w:t>методик</w:t>
            </w:r>
          </w:p>
        </w:tc>
      </w:tr>
      <w:tr w:rsidR="00EF50B1" w:rsidRPr="00D42437" w:rsidTr="0092585A">
        <w:tc>
          <w:tcPr>
            <w:tcW w:w="14709" w:type="dxa"/>
            <w:gridSpan w:val="7"/>
          </w:tcPr>
          <w:p w:rsidR="00EF50B1" w:rsidRPr="00D42437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</w:p>
          <w:p w:rsidR="00EF50B1" w:rsidRPr="00D42437" w:rsidRDefault="00EF50B1" w:rsidP="00E94115">
            <w:pPr>
              <w:jc w:val="both"/>
              <w:rPr>
                <w:bCs/>
                <w:sz w:val="20"/>
                <w:szCs w:val="20"/>
              </w:rPr>
            </w:pPr>
            <w:r w:rsidRPr="00D42437">
              <w:rPr>
                <w:bCs/>
                <w:sz w:val="20"/>
                <w:szCs w:val="20"/>
              </w:rPr>
              <w:t xml:space="preserve">Развитие моторики, </w:t>
            </w:r>
            <w:proofErr w:type="spellStart"/>
            <w:r w:rsidRPr="00D42437">
              <w:rPr>
                <w:bCs/>
                <w:sz w:val="20"/>
                <w:szCs w:val="20"/>
              </w:rPr>
              <w:t>графомоторных</w:t>
            </w:r>
            <w:proofErr w:type="spellEnd"/>
            <w:r w:rsidRPr="00D42437">
              <w:rPr>
                <w:bCs/>
                <w:sz w:val="20"/>
                <w:szCs w:val="20"/>
              </w:rPr>
              <w:t xml:space="preserve"> навыков (14 часов) 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42437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3-4</w:t>
            </w:r>
          </w:p>
        </w:tc>
        <w:tc>
          <w:tcPr>
            <w:tcW w:w="4821" w:type="dxa"/>
          </w:tcPr>
          <w:p w:rsidR="00EF50B1" w:rsidRPr="00D42437" w:rsidRDefault="00EF50B1" w:rsidP="00E94115">
            <w:pPr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 xml:space="preserve">Развитие точности движений (метание в цель </w:t>
            </w:r>
            <w:proofErr w:type="spellStart"/>
            <w:r w:rsidRPr="00D42437">
              <w:rPr>
                <w:sz w:val="20"/>
                <w:szCs w:val="20"/>
              </w:rPr>
              <w:t>мяча</w:t>
            </w:r>
            <w:proofErr w:type="gramStart"/>
            <w:r w:rsidRPr="00D42437">
              <w:rPr>
                <w:sz w:val="20"/>
                <w:szCs w:val="20"/>
              </w:rPr>
              <w:t>,с</w:t>
            </w:r>
            <w:proofErr w:type="gramEnd"/>
            <w:r w:rsidRPr="00D42437">
              <w:rPr>
                <w:sz w:val="20"/>
                <w:szCs w:val="20"/>
              </w:rPr>
              <w:t>трел</w:t>
            </w:r>
            <w:proofErr w:type="spellEnd"/>
            <w:r w:rsidRPr="00D42437">
              <w:rPr>
                <w:sz w:val="20"/>
                <w:szCs w:val="20"/>
              </w:rPr>
              <w:t>; «</w:t>
            </w:r>
            <w:proofErr w:type="spellStart"/>
            <w:r w:rsidRPr="00D42437">
              <w:rPr>
                <w:sz w:val="20"/>
                <w:szCs w:val="20"/>
              </w:rPr>
              <w:t>Кольцеброс</w:t>
            </w:r>
            <w:proofErr w:type="spellEnd"/>
            <w:r w:rsidRPr="00D42437">
              <w:rPr>
                <w:sz w:val="20"/>
                <w:szCs w:val="20"/>
              </w:rPr>
              <w:t>»)</w:t>
            </w:r>
          </w:p>
        </w:tc>
        <w:tc>
          <w:tcPr>
            <w:tcW w:w="850" w:type="dxa"/>
          </w:tcPr>
          <w:p w:rsidR="00EF50B1" w:rsidRPr="00D42437" w:rsidRDefault="00EF50B1" w:rsidP="00E94115">
            <w:pPr>
              <w:snapToGrid w:val="0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2</w:t>
            </w:r>
          </w:p>
        </w:tc>
        <w:tc>
          <w:tcPr>
            <w:tcW w:w="2694" w:type="dxa"/>
            <w:gridSpan w:val="3"/>
          </w:tcPr>
          <w:p w:rsidR="00EF50B1" w:rsidRPr="00D42437" w:rsidRDefault="00EF50B1" w:rsidP="008C167F">
            <w:pPr>
              <w:pStyle w:val="a9"/>
              <w:snapToGrid w:val="0"/>
              <w:ind w:left="-438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 xml:space="preserve">  Занятие-игра</w:t>
            </w:r>
            <w:r w:rsidR="008C167F">
              <w:rPr>
                <w:sz w:val="20"/>
                <w:szCs w:val="20"/>
              </w:rPr>
              <w:t xml:space="preserve"> </w:t>
            </w:r>
            <w:r w:rsidRPr="00D42437">
              <w:rPr>
                <w:sz w:val="20"/>
                <w:szCs w:val="20"/>
              </w:rPr>
              <w:t>в зале</w:t>
            </w:r>
          </w:p>
        </w:tc>
        <w:tc>
          <w:tcPr>
            <w:tcW w:w="5670" w:type="dxa"/>
          </w:tcPr>
          <w:p w:rsidR="00EF50B1" w:rsidRPr="00D42437" w:rsidRDefault="00EF50B1" w:rsidP="008C167F">
            <w:pPr>
              <w:pStyle w:val="a9"/>
              <w:snapToGrid w:val="0"/>
              <w:ind w:left="-426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Мячи</w:t>
            </w:r>
            <w:r w:rsidR="008C167F">
              <w:rPr>
                <w:sz w:val="20"/>
                <w:szCs w:val="20"/>
              </w:rPr>
              <w:t xml:space="preserve"> </w:t>
            </w:r>
            <w:r w:rsidRPr="00D42437">
              <w:rPr>
                <w:sz w:val="20"/>
                <w:szCs w:val="20"/>
              </w:rPr>
              <w:t>скакалки</w:t>
            </w:r>
            <w:r w:rsidR="008C167F">
              <w:rPr>
                <w:sz w:val="20"/>
                <w:szCs w:val="20"/>
              </w:rPr>
              <w:t xml:space="preserve"> </w:t>
            </w:r>
            <w:r w:rsidRPr="00D42437">
              <w:rPr>
                <w:sz w:val="20"/>
                <w:szCs w:val="20"/>
              </w:rPr>
              <w:t>стрелки-символы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42437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5-6</w:t>
            </w:r>
          </w:p>
        </w:tc>
        <w:tc>
          <w:tcPr>
            <w:tcW w:w="4821" w:type="dxa"/>
          </w:tcPr>
          <w:p w:rsidR="00EF50B1" w:rsidRPr="00D42437" w:rsidRDefault="00EF50B1" w:rsidP="00E94115">
            <w:pPr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Координация движений (игры с мячом, обручем)</w:t>
            </w:r>
          </w:p>
        </w:tc>
        <w:tc>
          <w:tcPr>
            <w:tcW w:w="850" w:type="dxa"/>
          </w:tcPr>
          <w:p w:rsidR="00EF50B1" w:rsidRPr="00D42437" w:rsidRDefault="00EF50B1" w:rsidP="00E94115">
            <w:pPr>
              <w:snapToGrid w:val="0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2</w:t>
            </w:r>
          </w:p>
        </w:tc>
        <w:tc>
          <w:tcPr>
            <w:tcW w:w="2694" w:type="dxa"/>
            <w:gridSpan w:val="3"/>
          </w:tcPr>
          <w:p w:rsidR="00EF50B1" w:rsidRPr="00D42437" w:rsidRDefault="00EF50B1" w:rsidP="008C167F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Занятие-игра</w:t>
            </w:r>
            <w:r w:rsidR="008C167F">
              <w:rPr>
                <w:sz w:val="20"/>
                <w:szCs w:val="20"/>
              </w:rPr>
              <w:t xml:space="preserve"> </w:t>
            </w:r>
            <w:r w:rsidRPr="00D42437">
              <w:rPr>
                <w:sz w:val="20"/>
                <w:szCs w:val="20"/>
              </w:rPr>
              <w:t>в зале</w:t>
            </w:r>
          </w:p>
        </w:tc>
        <w:tc>
          <w:tcPr>
            <w:tcW w:w="5670" w:type="dxa"/>
          </w:tcPr>
          <w:p w:rsidR="00EF50B1" w:rsidRPr="00D42437" w:rsidRDefault="00EF50B1" w:rsidP="008C167F">
            <w:pPr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«Дорожка следов»</w:t>
            </w:r>
            <w:r w:rsidR="008C167F">
              <w:rPr>
                <w:sz w:val="20"/>
                <w:szCs w:val="20"/>
              </w:rPr>
              <w:t xml:space="preserve"> </w:t>
            </w:r>
            <w:r w:rsidRPr="00D42437">
              <w:rPr>
                <w:sz w:val="20"/>
                <w:szCs w:val="20"/>
              </w:rPr>
              <w:t>полоса препятствий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42437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7</w:t>
            </w:r>
          </w:p>
        </w:tc>
        <w:tc>
          <w:tcPr>
            <w:tcW w:w="4821" w:type="dxa"/>
          </w:tcPr>
          <w:p w:rsidR="00EF50B1" w:rsidRPr="00D42437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Обучение целенаправленным действиям по двухзвенной инструкции педагога (2 шага вперед — поворот направо и т. д.)</w:t>
            </w:r>
          </w:p>
        </w:tc>
        <w:tc>
          <w:tcPr>
            <w:tcW w:w="850" w:type="dxa"/>
          </w:tcPr>
          <w:p w:rsidR="00EF50B1" w:rsidRPr="00D42437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42437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Занятие-путешествие</w:t>
            </w:r>
          </w:p>
          <w:p w:rsidR="00EF50B1" w:rsidRPr="00D42437" w:rsidRDefault="00EF50B1" w:rsidP="00E94115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EF50B1" w:rsidRPr="00D42437" w:rsidRDefault="00EF50B1" w:rsidP="008C167F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Мячи</w:t>
            </w:r>
            <w:r w:rsidR="008C167F">
              <w:rPr>
                <w:sz w:val="20"/>
                <w:szCs w:val="20"/>
              </w:rPr>
              <w:t xml:space="preserve"> </w:t>
            </w:r>
            <w:r w:rsidRPr="00D42437">
              <w:rPr>
                <w:sz w:val="20"/>
                <w:szCs w:val="20"/>
              </w:rPr>
              <w:t>скакалки</w:t>
            </w:r>
            <w:r w:rsidR="008C167F">
              <w:rPr>
                <w:sz w:val="20"/>
                <w:szCs w:val="20"/>
              </w:rPr>
              <w:t xml:space="preserve"> </w:t>
            </w:r>
            <w:r w:rsidRPr="00D42437">
              <w:rPr>
                <w:sz w:val="20"/>
                <w:szCs w:val="20"/>
              </w:rPr>
              <w:t>стрелки-символы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42437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8</w:t>
            </w:r>
          </w:p>
        </w:tc>
        <w:tc>
          <w:tcPr>
            <w:tcW w:w="4821" w:type="dxa"/>
          </w:tcPr>
          <w:p w:rsidR="00EF50B1" w:rsidRPr="00D42437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Пальчиковая гимнастика с речевым сопровождением</w:t>
            </w:r>
          </w:p>
        </w:tc>
        <w:tc>
          <w:tcPr>
            <w:tcW w:w="850" w:type="dxa"/>
          </w:tcPr>
          <w:p w:rsidR="00EF50B1" w:rsidRPr="00D42437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42437" w:rsidRDefault="00EF50B1" w:rsidP="008C167F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Занятие-игра</w:t>
            </w:r>
          </w:p>
        </w:tc>
        <w:tc>
          <w:tcPr>
            <w:tcW w:w="5670" w:type="dxa"/>
          </w:tcPr>
          <w:p w:rsidR="00EF50B1" w:rsidRPr="00D42437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</w:p>
          <w:p w:rsidR="00EF50B1" w:rsidRPr="00D42437" w:rsidRDefault="00EF50B1" w:rsidP="00E94115">
            <w:pPr>
              <w:pStyle w:val="a9"/>
              <w:jc w:val="center"/>
              <w:rPr>
                <w:sz w:val="20"/>
                <w:szCs w:val="20"/>
              </w:rPr>
            </w:pPr>
          </w:p>
        </w:tc>
      </w:tr>
      <w:tr w:rsidR="00EF50B1" w:rsidRPr="00D42437" w:rsidTr="00100EE1">
        <w:tc>
          <w:tcPr>
            <w:tcW w:w="674" w:type="dxa"/>
          </w:tcPr>
          <w:p w:rsidR="00EF50B1" w:rsidRPr="00D42437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4821" w:type="dxa"/>
          </w:tcPr>
          <w:p w:rsidR="00EF50B1" w:rsidRPr="00D42437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Упражнения на синхронность работы обеих рук (работа со шнуром, нанизывание бус)</w:t>
            </w:r>
          </w:p>
        </w:tc>
        <w:tc>
          <w:tcPr>
            <w:tcW w:w="850" w:type="dxa"/>
          </w:tcPr>
          <w:p w:rsidR="00EF50B1" w:rsidRPr="00D42437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42437" w:rsidRDefault="00EF50B1" w:rsidP="008C167F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Занятие-практикум</w:t>
            </w:r>
          </w:p>
        </w:tc>
        <w:tc>
          <w:tcPr>
            <w:tcW w:w="5670" w:type="dxa"/>
          </w:tcPr>
          <w:p w:rsidR="00EF50B1" w:rsidRPr="00D42437" w:rsidRDefault="00EF50B1" w:rsidP="00E94115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Т.Томилина</w:t>
            </w:r>
          </w:p>
          <w:p w:rsidR="00EF50B1" w:rsidRPr="00D42437" w:rsidRDefault="00EF50B1" w:rsidP="00E94115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«Зарядка для пальчиков»</w:t>
            </w:r>
            <w:proofErr w:type="gramStart"/>
            <w:r w:rsidRPr="00D42437">
              <w:rPr>
                <w:sz w:val="20"/>
                <w:szCs w:val="20"/>
              </w:rPr>
              <w:t>.-</w:t>
            </w:r>
            <w:proofErr w:type="gramEnd"/>
            <w:r w:rsidRPr="00D42437">
              <w:rPr>
                <w:sz w:val="20"/>
                <w:szCs w:val="20"/>
              </w:rPr>
              <w:t>М.:</w:t>
            </w:r>
          </w:p>
          <w:p w:rsidR="00EF50B1" w:rsidRPr="00D42437" w:rsidRDefault="00EF50B1" w:rsidP="00E94115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 xml:space="preserve">       Просвещение 2007г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42437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10-11</w:t>
            </w:r>
          </w:p>
        </w:tc>
        <w:tc>
          <w:tcPr>
            <w:tcW w:w="4821" w:type="dxa"/>
          </w:tcPr>
          <w:p w:rsidR="00EF50B1" w:rsidRPr="00D42437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Штриховка в разных направлениях и рисование по трафарету</w:t>
            </w:r>
          </w:p>
        </w:tc>
        <w:tc>
          <w:tcPr>
            <w:tcW w:w="850" w:type="dxa"/>
          </w:tcPr>
          <w:p w:rsidR="00EF50B1" w:rsidRPr="00D42437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2</w:t>
            </w:r>
          </w:p>
        </w:tc>
        <w:tc>
          <w:tcPr>
            <w:tcW w:w="2694" w:type="dxa"/>
            <w:gridSpan w:val="3"/>
          </w:tcPr>
          <w:p w:rsidR="00EF50B1" w:rsidRPr="00D42437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</w:tcPr>
          <w:p w:rsidR="00EF50B1" w:rsidRPr="00D42437" w:rsidRDefault="00EF50B1" w:rsidP="00E94115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Внутренние</w:t>
            </w:r>
          </w:p>
          <w:p w:rsidR="00EF50B1" w:rsidRPr="00D42437" w:rsidRDefault="00EF50B1" w:rsidP="00E94115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 xml:space="preserve"> и внешние трафареты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42437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12</w:t>
            </w:r>
          </w:p>
        </w:tc>
        <w:tc>
          <w:tcPr>
            <w:tcW w:w="4821" w:type="dxa"/>
          </w:tcPr>
          <w:p w:rsidR="00EF50B1" w:rsidRPr="00D42437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Обводка по трафарету орнамента из геометрических фигур</w:t>
            </w:r>
          </w:p>
        </w:tc>
        <w:tc>
          <w:tcPr>
            <w:tcW w:w="850" w:type="dxa"/>
          </w:tcPr>
          <w:p w:rsidR="00EF50B1" w:rsidRPr="00D42437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42437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</w:tcPr>
          <w:p w:rsidR="00EF50B1" w:rsidRPr="00D42437" w:rsidRDefault="00EF50B1" w:rsidP="00E94115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 xml:space="preserve">Игры </w:t>
            </w:r>
          </w:p>
          <w:p w:rsidR="00EF50B1" w:rsidRPr="00D42437" w:rsidRDefault="00EF50B1" w:rsidP="00E94115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со шнурками;</w:t>
            </w:r>
          </w:p>
          <w:p w:rsidR="00EF50B1" w:rsidRPr="00D42437" w:rsidRDefault="00EF50B1" w:rsidP="00E94115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Пособие</w:t>
            </w:r>
          </w:p>
          <w:p w:rsidR="00EF50B1" w:rsidRPr="00D42437" w:rsidRDefault="00EF50B1" w:rsidP="00E94115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 xml:space="preserve"> «Гусеница»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42437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13</w:t>
            </w:r>
          </w:p>
        </w:tc>
        <w:tc>
          <w:tcPr>
            <w:tcW w:w="4821" w:type="dxa"/>
          </w:tcPr>
          <w:p w:rsidR="00EF50B1" w:rsidRPr="00D42437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Развитие координации движений рук и глаз (по инструкции педагога)</w:t>
            </w:r>
          </w:p>
        </w:tc>
        <w:tc>
          <w:tcPr>
            <w:tcW w:w="850" w:type="dxa"/>
          </w:tcPr>
          <w:p w:rsidR="00EF50B1" w:rsidRPr="00D42437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42437" w:rsidRDefault="00EF50B1" w:rsidP="008C167F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Занятие-игра</w:t>
            </w:r>
          </w:p>
        </w:tc>
        <w:tc>
          <w:tcPr>
            <w:tcW w:w="5670" w:type="dxa"/>
          </w:tcPr>
          <w:p w:rsidR="00EF50B1" w:rsidRPr="00D42437" w:rsidRDefault="00EF50B1" w:rsidP="008C167F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Материалы</w:t>
            </w:r>
            <w:r w:rsidR="008C167F">
              <w:rPr>
                <w:sz w:val="20"/>
                <w:szCs w:val="20"/>
              </w:rPr>
              <w:t xml:space="preserve"> </w:t>
            </w:r>
            <w:r w:rsidRPr="00D42437">
              <w:rPr>
                <w:sz w:val="20"/>
                <w:szCs w:val="20"/>
              </w:rPr>
              <w:t xml:space="preserve"> для аппликации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42437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14</w:t>
            </w:r>
          </w:p>
        </w:tc>
        <w:tc>
          <w:tcPr>
            <w:tcW w:w="4821" w:type="dxa"/>
          </w:tcPr>
          <w:p w:rsidR="00EF50B1" w:rsidRPr="00D42437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Графический диктант (по показу)</w:t>
            </w:r>
          </w:p>
        </w:tc>
        <w:tc>
          <w:tcPr>
            <w:tcW w:w="850" w:type="dxa"/>
          </w:tcPr>
          <w:p w:rsidR="00EF50B1" w:rsidRPr="00D42437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42437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Практическая</w:t>
            </w:r>
          </w:p>
          <w:p w:rsidR="00EF50B1" w:rsidRPr="00D42437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5670" w:type="dxa"/>
          </w:tcPr>
          <w:p w:rsidR="00EF50B1" w:rsidRPr="00D42437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F50B1" w:rsidRPr="00D42437" w:rsidTr="00100EE1">
        <w:tc>
          <w:tcPr>
            <w:tcW w:w="674" w:type="dxa"/>
          </w:tcPr>
          <w:p w:rsidR="00EF50B1" w:rsidRPr="00D42437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15</w:t>
            </w:r>
          </w:p>
        </w:tc>
        <w:tc>
          <w:tcPr>
            <w:tcW w:w="4821" w:type="dxa"/>
          </w:tcPr>
          <w:p w:rsidR="00EF50B1" w:rsidRPr="00D42437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Вырезание ножницами из бумаги по шаблону прямоугольных, квадратных, треугольных форм</w:t>
            </w:r>
          </w:p>
        </w:tc>
        <w:tc>
          <w:tcPr>
            <w:tcW w:w="850" w:type="dxa"/>
          </w:tcPr>
          <w:p w:rsidR="00EF50B1" w:rsidRPr="00D42437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42437" w:rsidRDefault="00EF50B1" w:rsidP="008C167F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Занятие-игра</w:t>
            </w:r>
          </w:p>
        </w:tc>
        <w:tc>
          <w:tcPr>
            <w:tcW w:w="5670" w:type="dxa"/>
          </w:tcPr>
          <w:p w:rsidR="00EF50B1" w:rsidRPr="00D42437" w:rsidRDefault="00EF50B1" w:rsidP="008C167F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Бумага</w:t>
            </w:r>
            <w:r w:rsidR="008C167F">
              <w:rPr>
                <w:sz w:val="20"/>
                <w:szCs w:val="20"/>
              </w:rPr>
              <w:t xml:space="preserve"> </w:t>
            </w:r>
            <w:r w:rsidRPr="00D42437">
              <w:rPr>
                <w:sz w:val="20"/>
                <w:szCs w:val="20"/>
              </w:rPr>
              <w:t>ножницы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42437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16</w:t>
            </w:r>
          </w:p>
        </w:tc>
        <w:tc>
          <w:tcPr>
            <w:tcW w:w="4821" w:type="dxa"/>
          </w:tcPr>
          <w:p w:rsidR="00EF50B1" w:rsidRPr="00D42437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Работа в технике объемной аппликации</w:t>
            </w:r>
          </w:p>
        </w:tc>
        <w:tc>
          <w:tcPr>
            <w:tcW w:w="850" w:type="dxa"/>
          </w:tcPr>
          <w:p w:rsidR="00EF50B1" w:rsidRPr="00D42437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42437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Практическая</w:t>
            </w:r>
          </w:p>
          <w:p w:rsidR="00EF50B1" w:rsidRPr="00D42437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работа</w:t>
            </w:r>
          </w:p>
        </w:tc>
        <w:tc>
          <w:tcPr>
            <w:tcW w:w="5670" w:type="dxa"/>
          </w:tcPr>
          <w:p w:rsidR="00EF50B1" w:rsidRPr="00D42437" w:rsidRDefault="00EF50B1" w:rsidP="008C167F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Материалы</w:t>
            </w:r>
            <w:r w:rsidR="008C167F">
              <w:rPr>
                <w:sz w:val="20"/>
                <w:szCs w:val="20"/>
              </w:rPr>
              <w:t xml:space="preserve"> </w:t>
            </w:r>
            <w:r w:rsidRPr="00D42437">
              <w:rPr>
                <w:sz w:val="20"/>
                <w:szCs w:val="20"/>
              </w:rPr>
              <w:t>для аппликации</w:t>
            </w:r>
          </w:p>
        </w:tc>
      </w:tr>
      <w:tr w:rsidR="00EF50B1" w:rsidRPr="00D42437" w:rsidTr="0092585A">
        <w:tc>
          <w:tcPr>
            <w:tcW w:w="14709" w:type="dxa"/>
            <w:gridSpan w:val="7"/>
          </w:tcPr>
          <w:p w:rsidR="00EF50B1" w:rsidRPr="00D42437" w:rsidRDefault="00EF50B1" w:rsidP="00E94115">
            <w:pPr>
              <w:autoSpaceDE w:val="0"/>
              <w:snapToGrid w:val="0"/>
              <w:ind w:right="-237"/>
              <w:jc w:val="both"/>
              <w:rPr>
                <w:b/>
                <w:sz w:val="20"/>
                <w:szCs w:val="20"/>
              </w:rPr>
            </w:pPr>
            <w:r w:rsidRPr="00D42437">
              <w:rPr>
                <w:rStyle w:val="a3"/>
                <w:b w:val="0"/>
                <w:sz w:val="20"/>
                <w:szCs w:val="20"/>
              </w:rPr>
              <w:t>Тактильно-двигательное восприятие</w:t>
            </w:r>
            <w:r w:rsidRPr="00D42437">
              <w:rPr>
                <w:b/>
                <w:sz w:val="20"/>
                <w:szCs w:val="20"/>
              </w:rPr>
              <w:t xml:space="preserve"> (</w:t>
            </w:r>
            <w:r w:rsidRPr="00D42437">
              <w:rPr>
                <w:rStyle w:val="a3"/>
                <w:b w:val="0"/>
                <w:sz w:val="20"/>
                <w:szCs w:val="20"/>
              </w:rPr>
              <w:t>4 часа)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42437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17</w:t>
            </w:r>
          </w:p>
        </w:tc>
        <w:tc>
          <w:tcPr>
            <w:tcW w:w="4821" w:type="dxa"/>
          </w:tcPr>
          <w:p w:rsidR="00EF50B1" w:rsidRPr="00D42437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Определение на ощупь предметов с разными свойствами (мягкие, жесткие, холодные, теплые)</w:t>
            </w:r>
          </w:p>
        </w:tc>
        <w:tc>
          <w:tcPr>
            <w:tcW w:w="850" w:type="dxa"/>
          </w:tcPr>
          <w:p w:rsidR="00EF50B1" w:rsidRPr="00D42437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42437" w:rsidRDefault="00EF50B1" w:rsidP="00E94115">
            <w:pPr>
              <w:autoSpaceDE w:val="0"/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 xml:space="preserve">Дидактическая </w:t>
            </w:r>
          </w:p>
          <w:p w:rsidR="00EF50B1" w:rsidRPr="00D42437" w:rsidRDefault="00EF50B1" w:rsidP="00E94115">
            <w:pPr>
              <w:autoSpaceDE w:val="0"/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игра «Чудесный мешочек»</w:t>
            </w:r>
          </w:p>
        </w:tc>
        <w:tc>
          <w:tcPr>
            <w:tcW w:w="5670" w:type="dxa"/>
          </w:tcPr>
          <w:p w:rsidR="00EF50B1" w:rsidRPr="00D42437" w:rsidRDefault="00EF50B1" w:rsidP="008C167F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Набор</w:t>
            </w:r>
            <w:r w:rsidR="008C167F">
              <w:rPr>
                <w:sz w:val="20"/>
                <w:szCs w:val="20"/>
              </w:rPr>
              <w:t xml:space="preserve"> </w:t>
            </w:r>
            <w:r w:rsidRPr="00D42437">
              <w:rPr>
                <w:sz w:val="20"/>
                <w:szCs w:val="20"/>
              </w:rPr>
              <w:t xml:space="preserve"> разнообразных предметов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42437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18</w:t>
            </w:r>
          </w:p>
        </w:tc>
        <w:tc>
          <w:tcPr>
            <w:tcW w:w="4821" w:type="dxa"/>
          </w:tcPr>
          <w:p w:rsidR="00EF50B1" w:rsidRPr="00D42437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Определение на ощупь формы предметов. Дидактическая игра «Волшебный мешочек»</w:t>
            </w:r>
          </w:p>
        </w:tc>
        <w:tc>
          <w:tcPr>
            <w:tcW w:w="850" w:type="dxa"/>
          </w:tcPr>
          <w:p w:rsidR="00EF50B1" w:rsidRPr="00D42437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42437" w:rsidRDefault="00EF50B1" w:rsidP="008C167F">
            <w:pPr>
              <w:pStyle w:val="a9"/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Практическая</w:t>
            </w:r>
            <w:r w:rsidR="008C167F">
              <w:rPr>
                <w:sz w:val="20"/>
                <w:szCs w:val="20"/>
              </w:rPr>
              <w:t xml:space="preserve"> </w:t>
            </w:r>
            <w:r w:rsidRPr="00D42437">
              <w:rPr>
                <w:sz w:val="20"/>
                <w:szCs w:val="20"/>
              </w:rPr>
              <w:t>работа</w:t>
            </w:r>
          </w:p>
        </w:tc>
        <w:tc>
          <w:tcPr>
            <w:tcW w:w="5670" w:type="dxa"/>
          </w:tcPr>
          <w:p w:rsidR="00EF50B1" w:rsidRPr="00D42437" w:rsidRDefault="00EF50B1" w:rsidP="008C167F">
            <w:pPr>
              <w:pStyle w:val="a9"/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Набор</w:t>
            </w:r>
            <w:r w:rsidR="008C167F">
              <w:rPr>
                <w:sz w:val="20"/>
                <w:szCs w:val="20"/>
              </w:rPr>
              <w:t xml:space="preserve"> </w:t>
            </w:r>
            <w:r w:rsidRPr="00D42437">
              <w:rPr>
                <w:sz w:val="20"/>
                <w:szCs w:val="20"/>
              </w:rPr>
              <w:t xml:space="preserve"> разнообразных предметов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42437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19</w:t>
            </w:r>
          </w:p>
        </w:tc>
        <w:tc>
          <w:tcPr>
            <w:tcW w:w="4821" w:type="dxa"/>
          </w:tcPr>
          <w:p w:rsidR="00EF50B1" w:rsidRPr="00D42437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Работа с пластилином и глиной (твердое и мягкое состояние)</w:t>
            </w:r>
          </w:p>
        </w:tc>
        <w:tc>
          <w:tcPr>
            <w:tcW w:w="850" w:type="dxa"/>
          </w:tcPr>
          <w:p w:rsidR="00EF50B1" w:rsidRPr="00D42437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42437" w:rsidRDefault="00EF50B1" w:rsidP="008C167F">
            <w:pPr>
              <w:pStyle w:val="a9"/>
              <w:snapToGrid w:val="0"/>
              <w:ind w:left="34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Практическая</w:t>
            </w:r>
            <w:r w:rsidR="008C167F">
              <w:rPr>
                <w:sz w:val="20"/>
                <w:szCs w:val="20"/>
              </w:rPr>
              <w:t xml:space="preserve"> </w:t>
            </w:r>
            <w:r w:rsidRPr="00D42437">
              <w:rPr>
                <w:sz w:val="20"/>
                <w:szCs w:val="20"/>
              </w:rPr>
              <w:t>работа</w:t>
            </w:r>
          </w:p>
        </w:tc>
        <w:tc>
          <w:tcPr>
            <w:tcW w:w="5670" w:type="dxa"/>
          </w:tcPr>
          <w:p w:rsidR="00EF50B1" w:rsidRPr="00D42437" w:rsidRDefault="00EF50B1" w:rsidP="00E94115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Пластилин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42437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20</w:t>
            </w:r>
          </w:p>
        </w:tc>
        <w:tc>
          <w:tcPr>
            <w:tcW w:w="4821" w:type="dxa"/>
          </w:tcPr>
          <w:p w:rsidR="00EF50B1" w:rsidRPr="00D42437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Игры со средней мозаикой</w:t>
            </w:r>
          </w:p>
        </w:tc>
        <w:tc>
          <w:tcPr>
            <w:tcW w:w="850" w:type="dxa"/>
          </w:tcPr>
          <w:p w:rsidR="00EF50B1" w:rsidRPr="00D42437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42437" w:rsidRDefault="00EF50B1" w:rsidP="008C167F">
            <w:pPr>
              <w:pStyle w:val="a9"/>
              <w:snapToGrid w:val="0"/>
              <w:ind w:left="-108" w:firstLine="108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Практическая</w:t>
            </w:r>
            <w:r w:rsidR="008C167F">
              <w:rPr>
                <w:sz w:val="20"/>
                <w:szCs w:val="20"/>
              </w:rPr>
              <w:t xml:space="preserve"> </w:t>
            </w:r>
            <w:r w:rsidRPr="00D42437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5670" w:type="dxa"/>
          </w:tcPr>
          <w:p w:rsidR="00EF50B1" w:rsidRPr="00D42437" w:rsidRDefault="00EF50B1" w:rsidP="00E94115">
            <w:pPr>
              <w:pStyle w:val="a9"/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D42437">
              <w:rPr>
                <w:sz w:val="20"/>
                <w:szCs w:val="20"/>
              </w:rPr>
              <w:t>Наборы мозаики</w:t>
            </w:r>
          </w:p>
        </w:tc>
      </w:tr>
      <w:tr w:rsidR="00EF50B1" w:rsidRPr="00D42437" w:rsidTr="0092585A">
        <w:tc>
          <w:tcPr>
            <w:tcW w:w="14709" w:type="dxa"/>
            <w:gridSpan w:val="7"/>
          </w:tcPr>
          <w:p w:rsidR="00EF50B1" w:rsidRPr="0085453D" w:rsidRDefault="00EF50B1" w:rsidP="00E94115">
            <w:pPr>
              <w:autoSpaceDE w:val="0"/>
              <w:snapToGrid w:val="0"/>
              <w:ind w:left="-356" w:firstLine="531"/>
              <w:jc w:val="both"/>
              <w:rPr>
                <w:b/>
                <w:sz w:val="20"/>
                <w:szCs w:val="20"/>
              </w:rPr>
            </w:pPr>
            <w:r w:rsidRPr="0085453D">
              <w:rPr>
                <w:rStyle w:val="a3"/>
                <w:b w:val="0"/>
                <w:sz w:val="20"/>
                <w:szCs w:val="20"/>
              </w:rPr>
              <w:t>Кинестетическое и кинетическое развитие (4 часа)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21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Движения и позы верхних и нижних конечностей (упражнения по инструкции педагога)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87A89" w:rsidRDefault="00EF50B1" w:rsidP="008C167F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Занятие-игра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>в зале</w:t>
            </w:r>
          </w:p>
        </w:tc>
        <w:tc>
          <w:tcPr>
            <w:tcW w:w="5670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22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Движения и положения головы (по инструкции педагога), вербализация собственных ощущений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87A89" w:rsidRDefault="00EF50B1" w:rsidP="008C167F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proofErr w:type="gramStart"/>
            <w:r w:rsidRPr="00D87A89">
              <w:rPr>
                <w:sz w:val="20"/>
                <w:szCs w:val="20"/>
              </w:rPr>
              <w:t>Занятие-играв</w:t>
            </w:r>
            <w:proofErr w:type="gramEnd"/>
            <w:r w:rsidRPr="00D87A89">
              <w:rPr>
                <w:sz w:val="20"/>
                <w:szCs w:val="20"/>
              </w:rPr>
              <w:t xml:space="preserve"> зале</w:t>
            </w:r>
          </w:p>
        </w:tc>
        <w:tc>
          <w:tcPr>
            <w:tcW w:w="5670" w:type="dxa"/>
          </w:tcPr>
          <w:p w:rsidR="00EF50B1" w:rsidRDefault="00EF50B1" w:rsidP="00E94115">
            <w:pPr>
              <w:autoSpaceDE w:val="0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Сенсорная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 xml:space="preserve"> тропа для ног, </w:t>
            </w:r>
          </w:p>
          <w:p w:rsidR="00EF50B1" w:rsidRPr="00D87A89" w:rsidRDefault="00EF50B1" w:rsidP="008C167F">
            <w:pPr>
              <w:autoSpaceDE w:val="0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пособие «акробаты»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23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 xml:space="preserve">Движения и позы всего тела. 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Default="00EF50B1" w:rsidP="00E94115">
            <w:pPr>
              <w:autoSpaceDE w:val="0"/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Дидактическая</w:t>
            </w:r>
          </w:p>
          <w:p w:rsidR="00EF50B1" w:rsidRPr="00D87A89" w:rsidRDefault="00EF50B1" w:rsidP="00E94115">
            <w:pPr>
              <w:autoSpaceDE w:val="0"/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 xml:space="preserve"> игра «Зеркало»</w:t>
            </w:r>
          </w:p>
        </w:tc>
        <w:tc>
          <w:tcPr>
            <w:tcW w:w="5670" w:type="dxa"/>
          </w:tcPr>
          <w:p w:rsidR="00EF50B1" w:rsidRDefault="00EF50B1" w:rsidP="00E94115">
            <w:pPr>
              <w:autoSpaceDE w:val="0"/>
              <w:snapToGrid w:val="0"/>
              <w:ind w:left="-4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D87A89">
              <w:rPr>
                <w:sz w:val="20"/>
                <w:szCs w:val="20"/>
              </w:rPr>
              <w:t>енсорная тропа</w:t>
            </w:r>
          </w:p>
          <w:p w:rsidR="00EF50B1" w:rsidRPr="00D87A89" w:rsidRDefault="00EF50B1" w:rsidP="00E94115">
            <w:pPr>
              <w:autoSpaceDE w:val="0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 xml:space="preserve"> для ног, пособие «акробаты»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24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Имитация движений и поз (повадки зверей, природных явлений)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87A89" w:rsidRDefault="00EF50B1" w:rsidP="00E94115">
            <w:pPr>
              <w:pStyle w:val="a9"/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Занятие-игра</w:t>
            </w:r>
          </w:p>
          <w:p w:rsidR="00EF50B1" w:rsidRPr="00D87A89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в зале</w:t>
            </w:r>
          </w:p>
        </w:tc>
        <w:tc>
          <w:tcPr>
            <w:tcW w:w="5670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F50B1" w:rsidRPr="00D42437" w:rsidTr="0092585A">
        <w:tc>
          <w:tcPr>
            <w:tcW w:w="14709" w:type="dxa"/>
            <w:gridSpan w:val="7"/>
          </w:tcPr>
          <w:p w:rsidR="00EF50B1" w:rsidRPr="006C724E" w:rsidRDefault="00EF50B1" w:rsidP="00E94115">
            <w:pPr>
              <w:autoSpaceDE w:val="0"/>
              <w:snapToGrid w:val="0"/>
              <w:jc w:val="both"/>
              <w:rPr>
                <w:b/>
                <w:sz w:val="20"/>
                <w:szCs w:val="20"/>
              </w:rPr>
            </w:pPr>
            <w:r w:rsidRPr="006C724E">
              <w:rPr>
                <w:rStyle w:val="a3"/>
                <w:b w:val="0"/>
                <w:sz w:val="20"/>
                <w:szCs w:val="20"/>
              </w:rPr>
              <w:t>Восприятие формы, величины, цвета; конструирование предметов</w:t>
            </w:r>
            <w:r w:rsidRPr="006C724E">
              <w:rPr>
                <w:b/>
                <w:sz w:val="20"/>
                <w:szCs w:val="20"/>
              </w:rPr>
              <w:t xml:space="preserve"> (</w:t>
            </w:r>
            <w:r w:rsidRPr="006C724E">
              <w:rPr>
                <w:rStyle w:val="a3"/>
                <w:b w:val="0"/>
                <w:sz w:val="20"/>
                <w:szCs w:val="20"/>
              </w:rPr>
              <w:t>14часов)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25-26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Формирование эталонов объемных геометрических фигур (шар, куб)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</w:t>
            </w:r>
          </w:p>
        </w:tc>
        <w:tc>
          <w:tcPr>
            <w:tcW w:w="2694" w:type="dxa"/>
            <w:gridSpan w:val="3"/>
          </w:tcPr>
          <w:p w:rsidR="00EF50B1" w:rsidRPr="00D87A89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</w:tcPr>
          <w:p w:rsidR="00EF50B1" w:rsidRPr="00D87A89" w:rsidRDefault="00EF50B1" w:rsidP="008C167F">
            <w:pPr>
              <w:autoSpaceDE w:val="0"/>
              <w:snapToGrid w:val="0"/>
              <w:ind w:left="-406" w:firstLine="4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D87A89">
              <w:rPr>
                <w:sz w:val="20"/>
                <w:szCs w:val="20"/>
              </w:rPr>
              <w:t>еометрические фигуры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 xml:space="preserve"> и (шар, куб)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27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Группировка предметов по форме (</w:t>
            </w:r>
            <w:proofErr w:type="gramStart"/>
            <w:r w:rsidRPr="00D87A89">
              <w:rPr>
                <w:sz w:val="20"/>
                <w:szCs w:val="20"/>
              </w:rPr>
              <w:t>объемные</w:t>
            </w:r>
            <w:proofErr w:type="gramEnd"/>
            <w:r w:rsidRPr="00D87A89">
              <w:rPr>
                <w:sz w:val="20"/>
                <w:szCs w:val="20"/>
              </w:rPr>
              <w:t xml:space="preserve"> и плоскостные)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87A89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</w:tcPr>
          <w:p w:rsidR="00EF50B1" w:rsidRPr="00D87A89" w:rsidRDefault="00EF50B1" w:rsidP="008C167F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Предметные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 xml:space="preserve"> картинки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28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Сравнение 2—3 предметов по высоте и толщине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87A89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</w:tcPr>
          <w:p w:rsidR="00EF50B1" w:rsidRPr="00D87A89" w:rsidRDefault="00EF50B1" w:rsidP="008C167F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Предметы разнообразные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 xml:space="preserve"> по форме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Сравнение 2—3 предметов по длине и ширине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87A89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</w:tcPr>
          <w:p w:rsidR="00EF50B1" w:rsidRPr="00D87A89" w:rsidRDefault="00EF50B1" w:rsidP="008C167F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Предметы разнообразные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 xml:space="preserve"> по форме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30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Группировка предметов по форме и величине по инструкции педагога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87A89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</w:tcPr>
          <w:p w:rsidR="00EF50B1" w:rsidRPr="00D87A89" w:rsidRDefault="00EF50B1" w:rsidP="008C167F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Предметы разнообразные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 xml:space="preserve"> по форме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31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Группировка предметов по форме и цвету по инструкции педагога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87A89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</w:tcPr>
          <w:p w:rsidR="00EF50B1" w:rsidRPr="00D87A89" w:rsidRDefault="00EF50B1" w:rsidP="008C167F">
            <w:pPr>
              <w:pStyle w:val="a9"/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Предметы разнообразные по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>величине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32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 xml:space="preserve">Составление </w:t>
            </w:r>
            <w:proofErr w:type="spellStart"/>
            <w:r w:rsidRPr="00D87A89">
              <w:rPr>
                <w:sz w:val="20"/>
                <w:szCs w:val="20"/>
              </w:rPr>
              <w:t>сериационных</w:t>
            </w:r>
            <w:proofErr w:type="spellEnd"/>
            <w:r w:rsidRPr="00D87A89">
              <w:rPr>
                <w:sz w:val="20"/>
                <w:szCs w:val="20"/>
              </w:rPr>
              <w:t xml:space="preserve"> рядов по величине из 3—4 предметов по заданному признаку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87A89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</w:tcPr>
          <w:p w:rsidR="00EF50B1" w:rsidRPr="00D87A89" w:rsidRDefault="00EF50B1" w:rsidP="008C167F">
            <w:pPr>
              <w:pStyle w:val="a9"/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Предметы разнообразные по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>длине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33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 xml:space="preserve">Различение цветов и оттенков. 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87A89" w:rsidRDefault="00EF50B1" w:rsidP="00E94115">
            <w:pPr>
              <w:autoSpaceDE w:val="0"/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Дидактическая игра «Что бывает такого цвета»</w:t>
            </w:r>
          </w:p>
        </w:tc>
        <w:tc>
          <w:tcPr>
            <w:tcW w:w="5670" w:type="dxa"/>
          </w:tcPr>
          <w:p w:rsidR="00EF50B1" w:rsidRPr="00D87A89" w:rsidRDefault="00EF50B1" w:rsidP="008C167F">
            <w:pPr>
              <w:pStyle w:val="a9"/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Предметы разнообразные по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>толщине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34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Подбор оттенков к основным цветам.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Default="00EF50B1" w:rsidP="00E94115">
            <w:pPr>
              <w:autoSpaceDE w:val="0"/>
              <w:snapToGrid w:val="0"/>
              <w:ind w:left="-108" w:right="-25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Дидактическая</w:t>
            </w:r>
          </w:p>
          <w:p w:rsidR="00EF50B1" w:rsidRDefault="00EF50B1" w:rsidP="00E94115">
            <w:pPr>
              <w:autoSpaceDE w:val="0"/>
              <w:snapToGrid w:val="0"/>
              <w:ind w:left="-108" w:right="-25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 xml:space="preserve"> игра «Подбери предмет такого</w:t>
            </w:r>
          </w:p>
          <w:p w:rsidR="00EF50B1" w:rsidRPr="00D87A89" w:rsidRDefault="00EF50B1" w:rsidP="00E94115">
            <w:pPr>
              <w:autoSpaceDE w:val="0"/>
              <w:snapToGrid w:val="0"/>
              <w:ind w:left="-108" w:right="-250"/>
              <w:jc w:val="center"/>
              <w:rPr>
                <w:sz w:val="20"/>
                <w:szCs w:val="20"/>
              </w:rPr>
            </w:pPr>
            <w:proofErr w:type="gramStart"/>
            <w:r w:rsidRPr="00D87A89">
              <w:rPr>
                <w:sz w:val="20"/>
                <w:szCs w:val="20"/>
              </w:rPr>
              <w:t>же</w:t>
            </w:r>
            <w:proofErr w:type="gramEnd"/>
            <w:r w:rsidRPr="00D87A89">
              <w:rPr>
                <w:sz w:val="20"/>
                <w:szCs w:val="20"/>
              </w:rPr>
              <w:t xml:space="preserve"> цвета»</w:t>
            </w:r>
          </w:p>
        </w:tc>
        <w:tc>
          <w:tcPr>
            <w:tcW w:w="5670" w:type="dxa"/>
          </w:tcPr>
          <w:p w:rsidR="00EF50B1" w:rsidRDefault="00EF50B1" w:rsidP="00E94115">
            <w:pPr>
              <w:pStyle w:val="a9"/>
              <w:snapToGrid w:val="0"/>
              <w:ind w:left="-404" w:right="-35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Геометрический</w:t>
            </w:r>
          </w:p>
          <w:p w:rsidR="00EF50B1" w:rsidRPr="00D87A89" w:rsidRDefault="00EF50B1" w:rsidP="00E94115">
            <w:pPr>
              <w:pStyle w:val="a9"/>
              <w:snapToGrid w:val="0"/>
              <w:ind w:left="-404" w:right="-35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 xml:space="preserve"> конструктор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35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Конструирование предметов из геометрических фигур (2—4 детали)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Работа</w:t>
            </w:r>
          </w:p>
          <w:p w:rsidR="00EF50B1" w:rsidRPr="00D87A89" w:rsidRDefault="00EF50B1" w:rsidP="00E94115">
            <w:pPr>
              <w:pStyle w:val="a9"/>
              <w:snapToGrid w:val="0"/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геометричес</w:t>
            </w:r>
            <w:r w:rsidRPr="00D87A89">
              <w:rPr>
                <w:sz w:val="20"/>
                <w:szCs w:val="20"/>
              </w:rPr>
              <w:t>ким конструктором</w:t>
            </w:r>
          </w:p>
        </w:tc>
        <w:tc>
          <w:tcPr>
            <w:tcW w:w="5670" w:type="dxa"/>
          </w:tcPr>
          <w:p w:rsidR="00EF50B1" w:rsidRDefault="00EF50B1" w:rsidP="00E94115">
            <w:pPr>
              <w:pStyle w:val="a9"/>
              <w:snapToGrid w:val="0"/>
              <w:ind w:left="-404" w:right="-35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Геометрический</w:t>
            </w:r>
          </w:p>
          <w:p w:rsidR="00EF50B1" w:rsidRPr="00D87A89" w:rsidRDefault="00EF50B1" w:rsidP="00E94115">
            <w:pPr>
              <w:pStyle w:val="a9"/>
              <w:snapToGrid w:val="0"/>
              <w:ind w:left="-404" w:right="-35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конструктор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36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proofErr w:type="gramStart"/>
            <w:r w:rsidRPr="00D87A89">
              <w:rPr>
                <w:sz w:val="20"/>
                <w:szCs w:val="20"/>
              </w:rPr>
              <w:t>Выделение и различение частей знакомых предметов (стул — спинка, ножки, сиденье; шкаф — дверцы, стенки и т. д.)</w:t>
            </w:r>
            <w:proofErr w:type="gramEnd"/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87A89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</w:tcPr>
          <w:p w:rsidR="00EF50B1" w:rsidRDefault="00EF50B1" w:rsidP="00E94115">
            <w:pPr>
              <w:pStyle w:val="a9"/>
              <w:snapToGrid w:val="0"/>
              <w:ind w:left="-404" w:right="-35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Предметные</w:t>
            </w:r>
          </w:p>
          <w:p w:rsidR="00EF50B1" w:rsidRPr="00D87A89" w:rsidRDefault="00EF50B1" w:rsidP="00E94115">
            <w:pPr>
              <w:pStyle w:val="a9"/>
              <w:snapToGrid w:val="0"/>
              <w:ind w:left="-404" w:right="-35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 xml:space="preserve"> картинки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37-38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Составление целого из частей (3—4 детали) на разрезном наглядном материале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</w:t>
            </w:r>
          </w:p>
        </w:tc>
        <w:tc>
          <w:tcPr>
            <w:tcW w:w="2694" w:type="dxa"/>
            <w:gridSpan w:val="3"/>
          </w:tcPr>
          <w:p w:rsidR="00EF50B1" w:rsidRDefault="00EF50B1" w:rsidP="00E94115">
            <w:pPr>
              <w:pStyle w:val="a9"/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Работа</w:t>
            </w:r>
          </w:p>
          <w:p w:rsidR="00EF50B1" w:rsidRPr="00D87A89" w:rsidRDefault="00EF50B1" w:rsidP="00E94115">
            <w:pPr>
              <w:pStyle w:val="a9"/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686C04">
              <w:rPr>
                <w:sz w:val="20"/>
                <w:szCs w:val="20"/>
              </w:rPr>
              <w:t>с геометрическим</w:t>
            </w:r>
            <w:r>
              <w:rPr>
                <w:sz w:val="20"/>
                <w:szCs w:val="20"/>
              </w:rPr>
              <w:t xml:space="preserve"> конструктором</w:t>
            </w:r>
          </w:p>
        </w:tc>
        <w:tc>
          <w:tcPr>
            <w:tcW w:w="5670" w:type="dxa"/>
          </w:tcPr>
          <w:p w:rsidR="00EF50B1" w:rsidRDefault="00EF50B1" w:rsidP="00E94115">
            <w:pPr>
              <w:pStyle w:val="a9"/>
              <w:snapToGrid w:val="0"/>
              <w:ind w:left="-404" w:right="-35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Предметные</w:t>
            </w:r>
          </w:p>
          <w:p w:rsidR="00EF50B1" w:rsidRPr="00D87A89" w:rsidRDefault="00EF50B1" w:rsidP="00E94115">
            <w:pPr>
              <w:pStyle w:val="a9"/>
              <w:snapToGrid w:val="0"/>
              <w:ind w:left="-404" w:right="-35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 xml:space="preserve"> картинки</w:t>
            </w:r>
          </w:p>
        </w:tc>
      </w:tr>
      <w:tr w:rsidR="00EF50B1" w:rsidRPr="00D42437" w:rsidTr="0092585A">
        <w:tc>
          <w:tcPr>
            <w:tcW w:w="14709" w:type="dxa"/>
            <w:gridSpan w:val="7"/>
          </w:tcPr>
          <w:p w:rsidR="00EF50B1" w:rsidRPr="00A008B9" w:rsidRDefault="00EF50B1" w:rsidP="00E94115">
            <w:pPr>
              <w:autoSpaceDE w:val="0"/>
              <w:snapToGrid w:val="0"/>
              <w:ind w:left="33" w:right="-356"/>
              <w:rPr>
                <w:b/>
                <w:sz w:val="20"/>
                <w:szCs w:val="20"/>
              </w:rPr>
            </w:pPr>
            <w:r w:rsidRPr="00A008B9">
              <w:rPr>
                <w:rStyle w:val="a3"/>
                <w:b w:val="0"/>
                <w:sz w:val="20"/>
                <w:szCs w:val="20"/>
              </w:rPr>
              <w:t>Развитие зрительного восприятия</w:t>
            </w:r>
            <w:r w:rsidRPr="00A008B9">
              <w:rPr>
                <w:sz w:val="20"/>
                <w:szCs w:val="20"/>
              </w:rPr>
              <w:t>(5 часов)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39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Формирование навыков зрительного анализа и синтеза предметов, состоящих из 3—4 деталей (по инструкции педагога)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87A89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Традици</w:t>
            </w:r>
            <w:r w:rsidRPr="00D87A89">
              <w:rPr>
                <w:sz w:val="20"/>
                <w:szCs w:val="20"/>
              </w:rPr>
              <w:t>онное</w:t>
            </w:r>
          </w:p>
        </w:tc>
        <w:tc>
          <w:tcPr>
            <w:tcW w:w="5670" w:type="dxa"/>
          </w:tcPr>
          <w:p w:rsidR="00EF50B1" w:rsidRDefault="00EF50B1" w:rsidP="00E94115">
            <w:pPr>
              <w:pStyle w:val="a9"/>
              <w:snapToGrid w:val="0"/>
              <w:ind w:left="-404" w:right="-35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Предметные</w:t>
            </w:r>
          </w:p>
          <w:p w:rsidR="00EF50B1" w:rsidRPr="00D87A89" w:rsidRDefault="00EF50B1" w:rsidP="00E94115">
            <w:pPr>
              <w:pStyle w:val="a9"/>
              <w:snapToGrid w:val="0"/>
              <w:ind w:left="-404" w:right="-35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 xml:space="preserve"> картинки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40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Нахождение отличий на наглядном материале (сравнение двух картинок)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87A89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Традици</w:t>
            </w:r>
            <w:r w:rsidRPr="00D87A89">
              <w:rPr>
                <w:sz w:val="20"/>
                <w:szCs w:val="20"/>
              </w:rPr>
              <w:t>онное</w:t>
            </w:r>
          </w:p>
        </w:tc>
        <w:tc>
          <w:tcPr>
            <w:tcW w:w="5670" w:type="dxa"/>
          </w:tcPr>
          <w:p w:rsidR="00EF50B1" w:rsidRPr="00D87A89" w:rsidRDefault="00EF50B1" w:rsidP="008C167F">
            <w:pPr>
              <w:pStyle w:val="a9"/>
              <w:snapToGrid w:val="0"/>
              <w:ind w:left="-404" w:right="-35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Предметные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 xml:space="preserve"> картинки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41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зрительной памяти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87A89" w:rsidRDefault="00EF50B1" w:rsidP="00E94115">
            <w:pPr>
              <w:autoSpaceDE w:val="0"/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Дидактическая игра «Что изменилось?» (4—5 предметов)</w:t>
            </w:r>
          </w:p>
        </w:tc>
        <w:tc>
          <w:tcPr>
            <w:tcW w:w="5670" w:type="dxa"/>
          </w:tcPr>
          <w:p w:rsidR="00EF50B1" w:rsidRPr="00D87A89" w:rsidRDefault="00EF50B1" w:rsidP="008C167F">
            <w:pPr>
              <w:pStyle w:val="a9"/>
              <w:snapToGrid w:val="0"/>
              <w:ind w:left="-404" w:right="-35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Предметные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 xml:space="preserve"> картинки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42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Различение наложенных изображений предметов (2—3 изображения)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87A89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</w:tcPr>
          <w:p w:rsidR="00EF50B1" w:rsidRPr="00D87A89" w:rsidRDefault="00EF50B1" w:rsidP="008C167F">
            <w:pPr>
              <w:pStyle w:val="a9"/>
              <w:snapToGrid w:val="0"/>
              <w:ind w:left="-404" w:right="-35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Зрительный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 xml:space="preserve"> тренажер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43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Упражнения для профилактики и коррекции зрения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87A89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Занятие-игра</w:t>
            </w:r>
          </w:p>
        </w:tc>
        <w:tc>
          <w:tcPr>
            <w:tcW w:w="5670" w:type="dxa"/>
          </w:tcPr>
          <w:p w:rsidR="00EF50B1" w:rsidRPr="00D87A89" w:rsidRDefault="00EF50B1" w:rsidP="008C167F">
            <w:pPr>
              <w:pStyle w:val="a9"/>
              <w:snapToGrid w:val="0"/>
              <w:ind w:left="-404" w:right="-35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 xml:space="preserve">Зрительный 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>тренажер</w:t>
            </w:r>
          </w:p>
        </w:tc>
      </w:tr>
      <w:tr w:rsidR="00EF50B1" w:rsidRPr="00D42437" w:rsidTr="0092585A">
        <w:tc>
          <w:tcPr>
            <w:tcW w:w="14709" w:type="dxa"/>
            <w:gridSpan w:val="7"/>
          </w:tcPr>
          <w:p w:rsidR="00EF50B1" w:rsidRPr="00F43B78" w:rsidRDefault="00EF50B1" w:rsidP="00E94115">
            <w:pPr>
              <w:autoSpaceDE w:val="0"/>
              <w:snapToGrid w:val="0"/>
              <w:jc w:val="both"/>
              <w:rPr>
                <w:b/>
                <w:sz w:val="20"/>
                <w:szCs w:val="20"/>
              </w:rPr>
            </w:pPr>
            <w:r w:rsidRPr="00F43B78">
              <w:rPr>
                <w:rStyle w:val="a3"/>
                <w:b w:val="0"/>
                <w:sz w:val="20"/>
                <w:szCs w:val="20"/>
              </w:rPr>
              <w:t>Восприятие особых свой</w:t>
            </w:r>
            <w:proofErr w:type="gramStart"/>
            <w:r w:rsidRPr="00F43B78">
              <w:rPr>
                <w:rStyle w:val="a3"/>
                <w:b w:val="0"/>
                <w:sz w:val="20"/>
                <w:szCs w:val="20"/>
              </w:rPr>
              <w:t>ств пр</w:t>
            </w:r>
            <w:proofErr w:type="gramEnd"/>
            <w:r w:rsidRPr="00F43B78">
              <w:rPr>
                <w:rStyle w:val="a3"/>
                <w:b w:val="0"/>
                <w:sz w:val="20"/>
                <w:szCs w:val="20"/>
              </w:rPr>
              <w:t>едметов</w:t>
            </w:r>
            <w:r w:rsidRPr="00F43B78">
              <w:rPr>
                <w:b/>
                <w:sz w:val="20"/>
                <w:szCs w:val="20"/>
              </w:rPr>
              <w:t xml:space="preserve"> (</w:t>
            </w:r>
            <w:r w:rsidRPr="00F43B78">
              <w:rPr>
                <w:rStyle w:val="a3"/>
                <w:b w:val="0"/>
                <w:sz w:val="20"/>
                <w:szCs w:val="20"/>
              </w:rPr>
              <w:t>6 часов)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44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Развитие осязания (температурные ощущения). Приборы измерения температуры (градусник)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tabs>
                <w:tab w:val="left" w:pos="884"/>
              </w:tabs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Default="00EF50B1" w:rsidP="00E94115">
            <w:pPr>
              <w:pStyle w:val="a9"/>
              <w:tabs>
                <w:tab w:val="left" w:pos="884"/>
              </w:tabs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Практическая</w:t>
            </w:r>
          </w:p>
          <w:p w:rsidR="00EF50B1" w:rsidRPr="00D87A89" w:rsidRDefault="00EF50B1" w:rsidP="00E94115">
            <w:pPr>
              <w:pStyle w:val="a9"/>
              <w:tabs>
                <w:tab w:val="left" w:pos="884"/>
              </w:tabs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работа</w:t>
            </w:r>
          </w:p>
        </w:tc>
        <w:tc>
          <w:tcPr>
            <w:tcW w:w="5670" w:type="dxa"/>
          </w:tcPr>
          <w:p w:rsidR="00EF50B1" w:rsidRPr="00D87A89" w:rsidRDefault="00EF50B1" w:rsidP="008C167F">
            <w:pPr>
              <w:pStyle w:val="a9"/>
              <w:tabs>
                <w:tab w:val="left" w:pos="884"/>
              </w:tabs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Сюжетные картинки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45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 xml:space="preserve">Различие вкусовых качеств (сладкое — горькое, сырое — вареное). 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87A89" w:rsidRDefault="00EF50B1" w:rsidP="00E94115">
            <w:pPr>
              <w:autoSpaceDE w:val="0"/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Дидактическая игра «Узнай на вкус»</w:t>
            </w:r>
          </w:p>
        </w:tc>
        <w:tc>
          <w:tcPr>
            <w:tcW w:w="5670" w:type="dxa"/>
          </w:tcPr>
          <w:p w:rsidR="00EF50B1" w:rsidRPr="00D87A89" w:rsidRDefault="00EF50B1" w:rsidP="008C167F">
            <w:pPr>
              <w:pStyle w:val="a9"/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Предметные картинки;</w:t>
            </w:r>
            <w:r w:rsidR="008C167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н</w:t>
            </w:r>
            <w:r w:rsidRPr="00D87A89">
              <w:rPr>
                <w:sz w:val="20"/>
                <w:szCs w:val="20"/>
              </w:rPr>
              <w:t>атуральные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>предметы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46-47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 xml:space="preserve">Развитие обоняния (контрастные ароматы: резкий — мягкий; пищевые запахи), обозначение словом </w:t>
            </w:r>
            <w:r w:rsidRPr="00D87A89">
              <w:rPr>
                <w:sz w:val="20"/>
                <w:szCs w:val="20"/>
              </w:rPr>
              <w:lastRenderedPageBreak/>
              <w:t>ощущений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694" w:type="dxa"/>
            <w:gridSpan w:val="3"/>
          </w:tcPr>
          <w:p w:rsidR="00EF50B1" w:rsidRDefault="00EF50B1" w:rsidP="00E94115">
            <w:pPr>
              <w:pStyle w:val="a9"/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Практическая</w:t>
            </w:r>
          </w:p>
          <w:p w:rsidR="00EF50B1" w:rsidRPr="00D87A89" w:rsidRDefault="00EF50B1" w:rsidP="00E94115">
            <w:pPr>
              <w:pStyle w:val="a9"/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5670" w:type="dxa"/>
          </w:tcPr>
          <w:p w:rsidR="00EF50B1" w:rsidRPr="00D87A89" w:rsidRDefault="00EF50B1" w:rsidP="008C167F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Предметные картинки;</w:t>
            </w:r>
            <w:r w:rsidR="008C167F">
              <w:rPr>
                <w:sz w:val="20"/>
                <w:szCs w:val="20"/>
              </w:rPr>
              <w:t xml:space="preserve"> </w:t>
            </w:r>
            <w:r w:rsidR="008C167F" w:rsidRPr="00D87A89">
              <w:rPr>
                <w:sz w:val="20"/>
                <w:szCs w:val="20"/>
              </w:rPr>
              <w:t>Н</w:t>
            </w:r>
            <w:r w:rsidRPr="00D87A89">
              <w:rPr>
                <w:sz w:val="20"/>
                <w:szCs w:val="20"/>
              </w:rPr>
              <w:t>атуральные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 xml:space="preserve"> предметы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lastRenderedPageBreak/>
              <w:t>48-49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Восприятие чувства тяжести от разных предметов (вата, гвозди, брусок и т. д.), словесное обозначение барических ощущений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</w:t>
            </w:r>
          </w:p>
        </w:tc>
        <w:tc>
          <w:tcPr>
            <w:tcW w:w="2694" w:type="dxa"/>
            <w:gridSpan w:val="3"/>
          </w:tcPr>
          <w:p w:rsidR="00EF50B1" w:rsidRDefault="00EF50B1" w:rsidP="00E94115">
            <w:pPr>
              <w:pStyle w:val="a9"/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Практическая</w:t>
            </w:r>
          </w:p>
          <w:p w:rsidR="00EF50B1" w:rsidRPr="00D87A89" w:rsidRDefault="00EF50B1" w:rsidP="00E94115">
            <w:pPr>
              <w:pStyle w:val="a9"/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работа</w:t>
            </w:r>
          </w:p>
        </w:tc>
        <w:tc>
          <w:tcPr>
            <w:tcW w:w="5670" w:type="dxa"/>
          </w:tcPr>
          <w:p w:rsidR="00EF50B1" w:rsidRPr="00D87A89" w:rsidRDefault="00EF50B1" w:rsidP="008C167F">
            <w:pPr>
              <w:pStyle w:val="a9"/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Предметные картинки;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>натуральные предметы</w:t>
            </w:r>
          </w:p>
        </w:tc>
      </w:tr>
      <w:tr w:rsidR="00EF50B1" w:rsidRPr="00D42437" w:rsidTr="0092585A">
        <w:tc>
          <w:tcPr>
            <w:tcW w:w="14709" w:type="dxa"/>
            <w:gridSpan w:val="7"/>
          </w:tcPr>
          <w:p w:rsidR="00EF50B1" w:rsidRPr="00B825ED" w:rsidRDefault="00EF50B1" w:rsidP="00E94115">
            <w:pPr>
              <w:autoSpaceDE w:val="0"/>
              <w:snapToGrid w:val="0"/>
              <w:jc w:val="both"/>
              <w:rPr>
                <w:b/>
                <w:sz w:val="20"/>
                <w:szCs w:val="20"/>
              </w:rPr>
            </w:pPr>
            <w:r w:rsidRPr="00B825ED">
              <w:rPr>
                <w:rStyle w:val="a3"/>
                <w:b w:val="0"/>
                <w:sz w:val="20"/>
                <w:szCs w:val="20"/>
              </w:rPr>
              <w:t>Развитие слухового восприятия</w:t>
            </w:r>
            <w:r w:rsidRPr="00B825ED">
              <w:rPr>
                <w:sz w:val="20"/>
                <w:szCs w:val="20"/>
              </w:rPr>
              <w:t>(5 часов)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50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Дифференцировка звуков шумовых и музыкальных инструментов (погремушка, барабан, колокольчик, ложки, гармошка, бубен)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87A89" w:rsidRDefault="00EF50B1" w:rsidP="008C167F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Занятие-практикум</w:t>
            </w:r>
          </w:p>
        </w:tc>
        <w:tc>
          <w:tcPr>
            <w:tcW w:w="5670" w:type="dxa"/>
          </w:tcPr>
          <w:p w:rsidR="00EF50B1" w:rsidRPr="00D87A89" w:rsidRDefault="00EF50B1" w:rsidP="008C167F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Детские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 xml:space="preserve"> музыкальные инструменты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51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Характеристика звуков по громкости и длительности (шумы, музыкальные и речевые звуки)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87A89" w:rsidRDefault="00EF50B1" w:rsidP="008C167F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Занятие-практикум</w:t>
            </w:r>
          </w:p>
        </w:tc>
        <w:tc>
          <w:tcPr>
            <w:tcW w:w="5670" w:type="dxa"/>
          </w:tcPr>
          <w:p w:rsidR="00EF50B1" w:rsidRPr="00D87A89" w:rsidRDefault="00EF50B1" w:rsidP="00E94115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Детские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 xml:space="preserve"> музыкальные инструменты;</w:t>
            </w:r>
          </w:p>
          <w:p w:rsidR="00EF50B1" w:rsidRPr="00D87A89" w:rsidRDefault="00EF50B1" w:rsidP="008C167F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аудио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 xml:space="preserve"> и </w:t>
            </w:r>
            <w:proofErr w:type="spellStart"/>
            <w:r w:rsidRPr="00D87A89">
              <w:rPr>
                <w:sz w:val="20"/>
                <w:szCs w:val="20"/>
              </w:rPr>
              <w:t>медиафайлы</w:t>
            </w:r>
            <w:proofErr w:type="spellEnd"/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52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Различение мелодии по</w:t>
            </w:r>
            <w:r>
              <w:rPr>
                <w:sz w:val="20"/>
                <w:szCs w:val="20"/>
              </w:rPr>
              <w:t xml:space="preserve"> характеру (веселая, грустная)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87A89" w:rsidRDefault="00EF50B1" w:rsidP="00E94115">
            <w:pPr>
              <w:autoSpaceDE w:val="0"/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Прослушивание музыкальных произведений</w:t>
            </w:r>
          </w:p>
        </w:tc>
        <w:tc>
          <w:tcPr>
            <w:tcW w:w="5670" w:type="dxa"/>
          </w:tcPr>
          <w:p w:rsidR="00EF50B1" w:rsidRPr="00D87A89" w:rsidRDefault="00EF50B1" w:rsidP="008C167F">
            <w:pPr>
              <w:pStyle w:val="a9"/>
              <w:tabs>
                <w:tab w:val="left" w:pos="0"/>
              </w:tabs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Ауди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 xml:space="preserve"> и </w:t>
            </w:r>
            <w:proofErr w:type="spellStart"/>
            <w:r w:rsidRPr="00D87A89">
              <w:rPr>
                <w:sz w:val="20"/>
                <w:szCs w:val="20"/>
              </w:rPr>
              <w:t>медиафайлы</w:t>
            </w:r>
            <w:proofErr w:type="spellEnd"/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53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Звуковая имитация (подражание звукам окружающей среды)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87A89" w:rsidRDefault="00EF50B1" w:rsidP="008C167F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Занятие-практикум</w:t>
            </w:r>
          </w:p>
        </w:tc>
        <w:tc>
          <w:tcPr>
            <w:tcW w:w="5670" w:type="dxa"/>
          </w:tcPr>
          <w:p w:rsidR="00EF50B1" w:rsidRPr="00D87A89" w:rsidRDefault="00EF50B1" w:rsidP="008C167F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Аудио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 xml:space="preserve"> и </w:t>
            </w:r>
            <w:proofErr w:type="spellStart"/>
            <w:r w:rsidRPr="00D87A89">
              <w:rPr>
                <w:sz w:val="20"/>
                <w:szCs w:val="20"/>
              </w:rPr>
              <w:t>медиафайлы</w:t>
            </w:r>
            <w:proofErr w:type="spellEnd"/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54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Дидактическая игра «Кто позвал тебя, скажи» (различение по голосу)</w:t>
            </w:r>
          </w:p>
        </w:tc>
        <w:tc>
          <w:tcPr>
            <w:tcW w:w="850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</w:tcPr>
          <w:p w:rsidR="00EF50B1" w:rsidRPr="00D87A89" w:rsidRDefault="00EF50B1" w:rsidP="008C167F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Занятие-практикум</w:t>
            </w:r>
          </w:p>
        </w:tc>
        <w:tc>
          <w:tcPr>
            <w:tcW w:w="5670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F50B1" w:rsidRPr="00D42437" w:rsidTr="0092585A">
        <w:tc>
          <w:tcPr>
            <w:tcW w:w="14709" w:type="dxa"/>
            <w:gridSpan w:val="7"/>
          </w:tcPr>
          <w:p w:rsidR="00EF50B1" w:rsidRPr="003A26B7" w:rsidRDefault="00EF50B1" w:rsidP="00E94115">
            <w:pPr>
              <w:autoSpaceDE w:val="0"/>
              <w:snapToGrid w:val="0"/>
              <w:jc w:val="both"/>
              <w:rPr>
                <w:b/>
                <w:sz w:val="20"/>
                <w:szCs w:val="20"/>
              </w:rPr>
            </w:pPr>
            <w:r w:rsidRPr="003A26B7">
              <w:rPr>
                <w:rStyle w:val="a3"/>
                <w:b w:val="0"/>
                <w:sz w:val="20"/>
                <w:szCs w:val="20"/>
              </w:rPr>
              <w:t>Восприятие пространства</w:t>
            </w:r>
            <w:r w:rsidRPr="003A26B7">
              <w:rPr>
                <w:b/>
                <w:sz w:val="20"/>
                <w:szCs w:val="20"/>
              </w:rPr>
              <w:t xml:space="preserve"> (</w:t>
            </w:r>
            <w:r w:rsidRPr="003A26B7">
              <w:rPr>
                <w:sz w:val="20"/>
                <w:szCs w:val="20"/>
              </w:rPr>
              <w:t>7 часов)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55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Ориентировка в помещении, движение в заданном направлении, обозначение словом направления движения</w:t>
            </w:r>
          </w:p>
        </w:tc>
        <w:tc>
          <w:tcPr>
            <w:tcW w:w="992" w:type="dxa"/>
            <w:gridSpan w:val="2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gridSpan w:val="2"/>
          </w:tcPr>
          <w:p w:rsidR="00EF50B1" w:rsidRPr="00D87A89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Занятие-игра</w:t>
            </w:r>
          </w:p>
          <w:p w:rsidR="00EF50B1" w:rsidRPr="00D87A89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в зале</w:t>
            </w:r>
          </w:p>
        </w:tc>
        <w:tc>
          <w:tcPr>
            <w:tcW w:w="5670" w:type="dxa"/>
          </w:tcPr>
          <w:p w:rsidR="00EF50B1" w:rsidRPr="00D87A89" w:rsidRDefault="00EF50B1" w:rsidP="00E94115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Мячи</w:t>
            </w:r>
          </w:p>
          <w:p w:rsidR="00EF50B1" w:rsidRPr="00D87A89" w:rsidRDefault="00EF50B1" w:rsidP="00E94115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скакалки</w:t>
            </w:r>
          </w:p>
          <w:p w:rsidR="00EF50B1" w:rsidRPr="00D87A89" w:rsidRDefault="00EF50B1" w:rsidP="00E94115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стрелки-символы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56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Ориентировка в школьном помещении, понятия «дальше — ближе»</w:t>
            </w:r>
          </w:p>
        </w:tc>
        <w:tc>
          <w:tcPr>
            <w:tcW w:w="992" w:type="dxa"/>
            <w:gridSpan w:val="2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gridSpan w:val="2"/>
          </w:tcPr>
          <w:p w:rsidR="00EF50B1" w:rsidRPr="00D87A89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Занятие-игра</w:t>
            </w:r>
          </w:p>
          <w:p w:rsidR="00EF50B1" w:rsidRPr="00D87A89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в зале</w:t>
            </w:r>
          </w:p>
        </w:tc>
        <w:tc>
          <w:tcPr>
            <w:tcW w:w="5670" w:type="dxa"/>
          </w:tcPr>
          <w:p w:rsidR="00EF50B1" w:rsidRPr="00D87A89" w:rsidRDefault="00EF50B1" w:rsidP="00E94115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Мячи</w:t>
            </w:r>
          </w:p>
          <w:p w:rsidR="00EF50B1" w:rsidRPr="00D87A89" w:rsidRDefault="008C167F" w:rsidP="008C167F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С</w:t>
            </w:r>
            <w:r w:rsidR="00EF50B1" w:rsidRPr="00D87A89">
              <w:rPr>
                <w:sz w:val="20"/>
                <w:szCs w:val="20"/>
              </w:rPr>
              <w:t>какалки</w:t>
            </w:r>
            <w:r>
              <w:rPr>
                <w:sz w:val="20"/>
                <w:szCs w:val="20"/>
              </w:rPr>
              <w:t xml:space="preserve"> </w:t>
            </w:r>
            <w:r w:rsidR="00EF50B1" w:rsidRPr="00D87A89">
              <w:rPr>
                <w:sz w:val="20"/>
                <w:szCs w:val="20"/>
              </w:rPr>
              <w:t>стрелки-символы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57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Ориентировка на листе бумаги (выделение всех углов)</w:t>
            </w:r>
          </w:p>
        </w:tc>
        <w:tc>
          <w:tcPr>
            <w:tcW w:w="992" w:type="dxa"/>
            <w:gridSpan w:val="2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gridSpan w:val="2"/>
          </w:tcPr>
          <w:p w:rsidR="00EF50B1" w:rsidRPr="00D87A89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</w:tcPr>
          <w:p w:rsidR="00EF50B1" w:rsidRPr="00D87A89" w:rsidRDefault="00EF50B1" w:rsidP="00E94115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Мячи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>скакалки</w:t>
            </w:r>
          </w:p>
          <w:p w:rsidR="00EF50B1" w:rsidRPr="00D87A89" w:rsidRDefault="00EF50B1" w:rsidP="00E94115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стрелки-символы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58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Расположение плоскостных и объемных предметов в вертикальном поле листа</w:t>
            </w:r>
          </w:p>
        </w:tc>
        <w:tc>
          <w:tcPr>
            <w:tcW w:w="992" w:type="dxa"/>
            <w:gridSpan w:val="2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gridSpan w:val="2"/>
          </w:tcPr>
          <w:p w:rsidR="00EF50B1" w:rsidRPr="00D87A89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</w:tcPr>
          <w:p w:rsidR="00EF50B1" w:rsidRPr="00D87A89" w:rsidRDefault="00EF50B1" w:rsidP="008C167F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Набор предметов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59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Расположение плоскостных и объемных предметов в горизонтальном поле листа, словесное обозначение пространственных отношений между предметами</w:t>
            </w:r>
          </w:p>
        </w:tc>
        <w:tc>
          <w:tcPr>
            <w:tcW w:w="992" w:type="dxa"/>
            <w:gridSpan w:val="2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gridSpan w:val="2"/>
          </w:tcPr>
          <w:p w:rsidR="00EF50B1" w:rsidRPr="00D87A89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</w:tcPr>
          <w:p w:rsidR="00EF50B1" w:rsidRPr="00D87A89" w:rsidRDefault="00EF50B1" w:rsidP="008C167F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Листы бумаги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 xml:space="preserve"> разного формата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60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Пространственная ориентировка на поверхности парты</w:t>
            </w:r>
          </w:p>
        </w:tc>
        <w:tc>
          <w:tcPr>
            <w:tcW w:w="992" w:type="dxa"/>
            <w:gridSpan w:val="2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gridSpan w:val="2"/>
          </w:tcPr>
          <w:p w:rsidR="00EF50B1" w:rsidRPr="00D87A89" w:rsidRDefault="00EF50B1" w:rsidP="00E94115">
            <w:pPr>
              <w:pStyle w:val="a9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670" w:type="dxa"/>
          </w:tcPr>
          <w:p w:rsidR="00EF50B1" w:rsidRPr="00D87A89" w:rsidRDefault="00EF50B1" w:rsidP="008C167F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Предметные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 xml:space="preserve"> картинки;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>натуральные предметы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61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Вербализация пространственных отношений с использованием предлогов</w:t>
            </w:r>
          </w:p>
        </w:tc>
        <w:tc>
          <w:tcPr>
            <w:tcW w:w="992" w:type="dxa"/>
            <w:gridSpan w:val="2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gridSpan w:val="2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Дидактическая игра «Определи положение предмета»</w:t>
            </w:r>
          </w:p>
        </w:tc>
        <w:tc>
          <w:tcPr>
            <w:tcW w:w="5670" w:type="dxa"/>
          </w:tcPr>
          <w:p w:rsidR="00EF50B1" w:rsidRPr="00D87A89" w:rsidRDefault="00EF50B1" w:rsidP="008C167F">
            <w:pPr>
              <w:pStyle w:val="a9"/>
              <w:snapToGrid w:val="0"/>
              <w:ind w:left="-108" w:firstLine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Предметные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>картинки;</w:t>
            </w:r>
            <w:r w:rsidR="008C167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</w:t>
            </w:r>
            <w:r w:rsidRPr="00D87A89">
              <w:rPr>
                <w:sz w:val="20"/>
                <w:szCs w:val="20"/>
              </w:rPr>
              <w:t>атуральные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>предметы</w:t>
            </w:r>
          </w:p>
        </w:tc>
      </w:tr>
      <w:tr w:rsidR="00EF50B1" w:rsidRPr="00D42437" w:rsidTr="0092585A">
        <w:tc>
          <w:tcPr>
            <w:tcW w:w="14709" w:type="dxa"/>
            <w:gridSpan w:val="7"/>
          </w:tcPr>
          <w:p w:rsidR="00EF50B1" w:rsidRPr="00366DC5" w:rsidRDefault="00EF50B1" w:rsidP="00E94115">
            <w:pPr>
              <w:pStyle w:val="a6"/>
            </w:pPr>
            <w:r w:rsidRPr="00366DC5">
              <w:rPr>
                <w:bCs/>
                <w:sz w:val="20"/>
                <w:szCs w:val="20"/>
              </w:rPr>
              <w:t>Восприятие времени (6 часов)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62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Порядок месяцев в году</w:t>
            </w:r>
          </w:p>
        </w:tc>
        <w:tc>
          <w:tcPr>
            <w:tcW w:w="992" w:type="dxa"/>
            <w:gridSpan w:val="2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Default="00EF50B1" w:rsidP="00E94115">
            <w:pPr>
              <w:autoSpaceDE w:val="0"/>
              <w:snapToGrid w:val="0"/>
              <w:ind w:left="-418" w:right="-437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 xml:space="preserve">Дидактическая </w:t>
            </w:r>
          </w:p>
          <w:p w:rsidR="00EF50B1" w:rsidRPr="00D87A89" w:rsidRDefault="00EF50B1" w:rsidP="00E94115">
            <w:pPr>
              <w:autoSpaceDE w:val="0"/>
              <w:snapToGrid w:val="0"/>
              <w:ind w:left="-418" w:right="-437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игра «12месяцев»</w:t>
            </w:r>
          </w:p>
        </w:tc>
        <w:tc>
          <w:tcPr>
            <w:tcW w:w="5812" w:type="dxa"/>
            <w:gridSpan w:val="2"/>
          </w:tcPr>
          <w:p w:rsidR="00EF50B1" w:rsidRPr="00D87A89" w:rsidRDefault="00EF50B1" w:rsidP="008C167F">
            <w:pPr>
              <w:autoSpaceDE w:val="0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Графическая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 xml:space="preserve"> модель «Сутки»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63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Времена года</w:t>
            </w:r>
          </w:p>
        </w:tc>
        <w:tc>
          <w:tcPr>
            <w:tcW w:w="992" w:type="dxa"/>
            <w:gridSpan w:val="2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Default="00EF50B1" w:rsidP="008C167F">
            <w:pPr>
              <w:autoSpaceDE w:val="0"/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Работа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 xml:space="preserve"> с графической моделью </w:t>
            </w:r>
          </w:p>
          <w:p w:rsidR="00EF50B1" w:rsidRPr="00D87A89" w:rsidRDefault="00EF50B1" w:rsidP="00E94115">
            <w:pPr>
              <w:autoSpaceDE w:val="0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lastRenderedPageBreak/>
              <w:t>«Времена года»</w:t>
            </w:r>
          </w:p>
        </w:tc>
        <w:tc>
          <w:tcPr>
            <w:tcW w:w="5812" w:type="dxa"/>
            <w:gridSpan w:val="2"/>
          </w:tcPr>
          <w:p w:rsidR="00EF50B1" w:rsidRPr="00D87A89" w:rsidRDefault="00EF50B1" w:rsidP="008C167F">
            <w:pPr>
              <w:autoSpaceDE w:val="0"/>
              <w:snapToGrid w:val="0"/>
              <w:ind w:left="-4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</w:t>
            </w:r>
            <w:r w:rsidRPr="00D87A89">
              <w:rPr>
                <w:sz w:val="20"/>
                <w:szCs w:val="20"/>
              </w:rPr>
              <w:t>рафическая модель «Сутки»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lastRenderedPageBreak/>
              <w:t>64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Знакомство с часами (циферблат, стрелки)</w:t>
            </w:r>
          </w:p>
        </w:tc>
        <w:tc>
          <w:tcPr>
            <w:tcW w:w="992" w:type="dxa"/>
            <w:gridSpan w:val="2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D87A89" w:rsidRDefault="00EF50B1" w:rsidP="008C167F">
            <w:pPr>
              <w:autoSpaceDE w:val="0"/>
              <w:snapToGrid w:val="0"/>
              <w:ind w:left="-41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Игры с моделью часов</w:t>
            </w:r>
          </w:p>
        </w:tc>
        <w:tc>
          <w:tcPr>
            <w:tcW w:w="5812" w:type="dxa"/>
            <w:gridSpan w:val="2"/>
          </w:tcPr>
          <w:p w:rsidR="00EF50B1" w:rsidRPr="00D87A89" w:rsidRDefault="00EF50B1" w:rsidP="008C167F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Табл.</w:t>
            </w:r>
            <w:r w:rsidR="008C167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«</w:t>
            </w:r>
            <w:r w:rsidRPr="00D87A89">
              <w:rPr>
                <w:sz w:val="20"/>
                <w:szCs w:val="20"/>
              </w:rPr>
              <w:t>Дни недели»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65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Меры времени (секунда, минута, час, сутки)</w:t>
            </w:r>
          </w:p>
        </w:tc>
        <w:tc>
          <w:tcPr>
            <w:tcW w:w="992" w:type="dxa"/>
            <w:gridSpan w:val="2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D87A89" w:rsidRDefault="00EF50B1" w:rsidP="008C167F">
            <w:pPr>
              <w:autoSpaceDE w:val="0"/>
              <w:snapToGrid w:val="0"/>
              <w:ind w:left="-418" w:hanging="7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Игры с моделью часов</w:t>
            </w:r>
          </w:p>
        </w:tc>
        <w:tc>
          <w:tcPr>
            <w:tcW w:w="5812" w:type="dxa"/>
            <w:gridSpan w:val="2"/>
          </w:tcPr>
          <w:p w:rsidR="00EF50B1" w:rsidRPr="00D87A89" w:rsidRDefault="00EF50B1" w:rsidP="008C167F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Табл. «</w:t>
            </w:r>
            <w:r w:rsidRPr="00D87A89">
              <w:rPr>
                <w:sz w:val="20"/>
                <w:szCs w:val="20"/>
              </w:rPr>
              <w:t>Дни недели»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66-67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времени по часам</w:t>
            </w:r>
          </w:p>
        </w:tc>
        <w:tc>
          <w:tcPr>
            <w:tcW w:w="992" w:type="dxa"/>
            <w:gridSpan w:val="2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EF50B1" w:rsidRPr="00D87A89" w:rsidRDefault="00EF50B1" w:rsidP="008C167F">
            <w:pPr>
              <w:autoSpaceDE w:val="0"/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Игры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 xml:space="preserve"> с моделью часов</w:t>
            </w:r>
          </w:p>
        </w:tc>
        <w:tc>
          <w:tcPr>
            <w:tcW w:w="5812" w:type="dxa"/>
            <w:gridSpan w:val="2"/>
          </w:tcPr>
          <w:p w:rsidR="00EF50B1" w:rsidRPr="00D87A89" w:rsidRDefault="00EF50B1" w:rsidP="00E94115">
            <w:pPr>
              <w:pStyle w:val="a9"/>
              <w:snapToGrid w:val="0"/>
              <w:ind w:left="-406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Модель часов</w:t>
            </w:r>
          </w:p>
        </w:tc>
      </w:tr>
      <w:tr w:rsidR="00EF50B1" w:rsidRPr="00D42437" w:rsidTr="00100EE1">
        <w:tc>
          <w:tcPr>
            <w:tcW w:w="674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68</w:t>
            </w:r>
          </w:p>
        </w:tc>
        <w:tc>
          <w:tcPr>
            <w:tcW w:w="4821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Итоговое занятие «Карусель»</w:t>
            </w:r>
          </w:p>
        </w:tc>
        <w:tc>
          <w:tcPr>
            <w:tcW w:w="992" w:type="dxa"/>
            <w:gridSpan w:val="2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D87A89" w:rsidRDefault="00EF50B1" w:rsidP="008C167F">
            <w:pPr>
              <w:pStyle w:val="a9"/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Занятие-путешествие</w:t>
            </w:r>
          </w:p>
        </w:tc>
        <w:tc>
          <w:tcPr>
            <w:tcW w:w="5812" w:type="dxa"/>
            <w:gridSpan w:val="2"/>
          </w:tcPr>
          <w:p w:rsidR="00EF50B1" w:rsidRPr="00D87A89" w:rsidRDefault="00EF50B1" w:rsidP="008C167F">
            <w:pPr>
              <w:pStyle w:val="a9"/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Карта города</w:t>
            </w:r>
            <w:r w:rsidR="008C167F">
              <w:rPr>
                <w:sz w:val="20"/>
                <w:szCs w:val="20"/>
              </w:rPr>
              <w:t xml:space="preserve"> </w:t>
            </w:r>
            <w:proofErr w:type="spellStart"/>
            <w:r w:rsidRPr="00D87A89">
              <w:rPr>
                <w:sz w:val="20"/>
                <w:szCs w:val="20"/>
              </w:rPr>
              <w:t>Временска</w:t>
            </w:r>
            <w:proofErr w:type="spellEnd"/>
          </w:p>
        </w:tc>
      </w:tr>
    </w:tbl>
    <w:p w:rsidR="00EF50B1" w:rsidRDefault="00EF50B1" w:rsidP="00EF50B1">
      <w:pPr>
        <w:pStyle w:val="a6"/>
        <w:jc w:val="center"/>
        <w:rPr>
          <w:b/>
        </w:rPr>
      </w:pPr>
      <w:r>
        <w:rPr>
          <w:b/>
        </w:rPr>
        <w:t>3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4852"/>
        <w:gridCol w:w="992"/>
        <w:gridCol w:w="2684"/>
        <w:gridCol w:w="5538"/>
      </w:tblGrid>
      <w:tr w:rsidR="00EF50B1" w:rsidRPr="00AF0430" w:rsidTr="00100EE1">
        <w:trPr>
          <w:trHeight w:val="398"/>
        </w:trPr>
        <w:tc>
          <w:tcPr>
            <w:tcW w:w="643" w:type="dxa"/>
            <w:vMerge w:val="restart"/>
          </w:tcPr>
          <w:p w:rsidR="00EF50B1" w:rsidRPr="00AF0430" w:rsidRDefault="00EF50B1" w:rsidP="00E94115">
            <w:pPr>
              <w:pStyle w:val="a6"/>
              <w:jc w:val="center"/>
              <w:rPr>
                <w:b/>
              </w:rPr>
            </w:pPr>
          </w:p>
        </w:tc>
        <w:tc>
          <w:tcPr>
            <w:tcW w:w="4852" w:type="dxa"/>
            <w:vMerge w:val="restart"/>
          </w:tcPr>
          <w:p w:rsidR="00EF50B1" w:rsidRPr="00AF0430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AF0430">
              <w:rPr>
                <w:sz w:val="20"/>
                <w:szCs w:val="20"/>
              </w:rPr>
              <w:t>Название раздела, тематика занятий</w:t>
            </w:r>
          </w:p>
        </w:tc>
        <w:tc>
          <w:tcPr>
            <w:tcW w:w="992" w:type="dxa"/>
            <w:vMerge w:val="restart"/>
          </w:tcPr>
          <w:p w:rsidR="00EF50B1" w:rsidRPr="00AF0430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AF0430">
              <w:rPr>
                <w:sz w:val="20"/>
                <w:szCs w:val="20"/>
              </w:rPr>
              <w:t>Количество</w:t>
            </w:r>
            <w:r w:rsidRPr="00AF0430">
              <w:rPr>
                <w:sz w:val="20"/>
                <w:szCs w:val="20"/>
              </w:rPr>
              <w:br/>
              <w:t>часов</w:t>
            </w:r>
          </w:p>
        </w:tc>
        <w:tc>
          <w:tcPr>
            <w:tcW w:w="2684" w:type="dxa"/>
            <w:vMerge w:val="restart"/>
          </w:tcPr>
          <w:p w:rsidR="00EF50B1" w:rsidRPr="00AF0430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AF0430">
              <w:rPr>
                <w:sz w:val="20"/>
                <w:szCs w:val="20"/>
              </w:rPr>
              <w:t>Форма проведения</w:t>
            </w:r>
          </w:p>
        </w:tc>
        <w:tc>
          <w:tcPr>
            <w:tcW w:w="5538" w:type="dxa"/>
            <w:vMerge w:val="restart"/>
          </w:tcPr>
          <w:p w:rsidR="00EF50B1" w:rsidRPr="00AF0430" w:rsidRDefault="00EF50B1" w:rsidP="00E9411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AF0430">
              <w:rPr>
                <w:sz w:val="20"/>
                <w:szCs w:val="20"/>
              </w:rPr>
              <w:t>Информационное обеспечение</w:t>
            </w:r>
          </w:p>
        </w:tc>
      </w:tr>
      <w:tr w:rsidR="00EF50B1" w:rsidRPr="00AF0430" w:rsidTr="00100EE1">
        <w:trPr>
          <w:trHeight w:val="398"/>
        </w:trPr>
        <w:tc>
          <w:tcPr>
            <w:tcW w:w="643" w:type="dxa"/>
            <w:vMerge/>
          </w:tcPr>
          <w:p w:rsidR="00EF50B1" w:rsidRPr="00AF0430" w:rsidRDefault="00EF50B1" w:rsidP="00E94115">
            <w:pPr>
              <w:pStyle w:val="a6"/>
              <w:jc w:val="center"/>
              <w:rPr>
                <w:b/>
              </w:rPr>
            </w:pPr>
          </w:p>
        </w:tc>
        <w:tc>
          <w:tcPr>
            <w:tcW w:w="4852" w:type="dxa"/>
            <w:vMerge/>
          </w:tcPr>
          <w:p w:rsidR="00EF50B1" w:rsidRPr="00AF0430" w:rsidRDefault="00EF50B1" w:rsidP="00E94115">
            <w:pPr>
              <w:pStyle w:val="a6"/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EF50B1" w:rsidRPr="00AF0430" w:rsidRDefault="00EF50B1" w:rsidP="00E94115">
            <w:pPr>
              <w:pStyle w:val="a6"/>
              <w:jc w:val="center"/>
              <w:rPr>
                <w:b/>
              </w:rPr>
            </w:pPr>
          </w:p>
        </w:tc>
        <w:tc>
          <w:tcPr>
            <w:tcW w:w="2684" w:type="dxa"/>
            <w:vMerge/>
          </w:tcPr>
          <w:p w:rsidR="00EF50B1" w:rsidRPr="00AF0430" w:rsidRDefault="00EF50B1" w:rsidP="00E94115">
            <w:pPr>
              <w:pStyle w:val="a6"/>
              <w:jc w:val="center"/>
              <w:rPr>
                <w:b/>
              </w:rPr>
            </w:pPr>
          </w:p>
        </w:tc>
        <w:tc>
          <w:tcPr>
            <w:tcW w:w="5538" w:type="dxa"/>
            <w:vMerge/>
          </w:tcPr>
          <w:p w:rsidR="00EF50B1" w:rsidRPr="00AF0430" w:rsidRDefault="00EF50B1" w:rsidP="00E94115">
            <w:pPr>
              <w:pStyle w:val="a6"/>
              <w:jc w:val="center"/>
              <w:rPr>
                <w:b/>
              </w:rPr>
            </w:pP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AF0430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AF0430">
              <w:rPr>
                <w:sz w:val="20"/>
                <w:szCs w:val="20"/>
              </w:rPr>
              <w:t>1</w:t>
            </w:r>
          </w:p>
        </w:tc>
        <w:tc>
          <w:tcPr>
            <w:tcW w:w="4852" w:type="dxa"/>
          </w:tcPr>
          <w:p w:rsidR="00EF50B1" w:rsidRPr="00AF0430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AF0430">
              <w:rPr>
                <w:rStyle w:val="a3"/>
                <w:b w:val="0"/>
                <w:bCs w:val="0"/>
                <w:sz w:val="20"/>
                <w:szCs w:val="20"/>
              </w:rPr>
              <w:t>Обследование вновь принятых детей</w:t>
            </w:r>
          </w:p>
        </w:tc>
        <w:tc>
          <w:tcPr>
            <w:tcW w:w="992" w:type="dxa"/>
          </w:tcPr>
          <w:p w:rsidR="00EF50B1" w:rsidRPr="00AF0430" w:rsidRDefault="00EF50B1" w:rsidP="00E94115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AF0430">
              <w:rPr>
                <w:rStyle w:val="a3"/>
                <w:b w:val="0"/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AF0430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AF0430">
              <w:rPr>
                <w:sz w:val="20"/>
                <w:szCs w:val="20"/>
              </w:rPr>
              <w:t>Групповое и индивидуальное обследование</w:t>
            </w:r>
          </w:p>
        </w:tc>
        <w:tc>
          <w:tcPr>
            <w:tcW w:w="5538" w:type="dxa"/>
          </w:tcPr>
          <w:p w:rsidR="00EF50B1" w:rsidRPr="00AF0430" w:rsidRDefault="00EF50B1" w:rsidP="008C167F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AF0430">
              <w:rPr>
                <w:sz w:val="20"/>
                <w:szCs w:val="20"/>
              </w:rPr>
              <w:t>Диагностический пакет методик</w:t>
            </w:r>
          </w:p>
        </w:tc>
      </w:tr>
      <w:tr w:rsidR="00EF50B1" w:rsidRPr="00AF0430" w:rsidTr="0092585A">
        <w:trPr>
          <w:trHeight w:val="145"/>
        </w:trPr>
        <w:tc>
          <w:tcPr>
            <w:tcW w:w="14709" w:type="dxa"/>
            <w:gridSpan w:val="5"/>
          </w:tcPr>
          <w:p w:rsidR="00EF50B1" w:rsidRPr="00725352" w:rsidRDefault="00EF50B1" w:rsidP="00E94115">
            <w:pPr>
              <w:autoSpaceDE w:val="0"/>
              <w:snapToGrid w:val="0"/>
              <w:jc w:val="both"/>
              <w:rPr>
                <w:b/>
                <w:sz w:val="20"/>
                <w:szCs w:val="20"/>
              </w:rPr>
            </w:pPr>
            <w:r w:rsidRPr="00725352">
              <w:rPr>
                <w:rStyle w:val="a3"/>
                <w:b w:val="0"/>
                <w:sz w:val="20"/>
                <w:szCs w:val="20"/>
              </w:rPr>
              <w:t xml:space="preserve">Развитие моторики, </w:t>
            </w:r>
            <w:proofErr w:type="spellStart"/>
            <w:r w:rsidRPr="00725352">
              <w:rPr>
                <w:rStyle w:val="a3"/>
                <w:b w:val="0"/>
                <w:sz w:val="20"/>
                <w:szCs w:val="20"/>
              </w:rPr>
              <w:t>графомоторных</w:t>
            </w:r>
            <w:proofErr w:type="spellEnd"/>
            <w:r w:rsidRPr="00725352">
              <w:rPr>
                <w:rStyle w:val="a3"/>
                <w:b w:val="0"/>
                <w:sz w:val="20"/>
                <w:szCs w:val="20"/>
              </w:rPr>
              <w:t xml:space="preserve"> навыков</w:t>
            </w:r>
            <w:r w:rsidRPr="00725352">
              <w:rPr>
                <w:b/>
                <w:sz w:val="20"/>
                <w:szCs w:val="20"/>
              </w:rPr>
              <w:t xml:space="preserve"> (</w:t>
            </w:r>
            <w:r w:rsidRPr="00725352">
              <w:rPr>
                <w:rStyle w:val="a3"/>
                <w:b w:val="0"/>
                <w:sz w:val="20"/>
                <w:szCs w:val="20"/>
              </w:rPr>
              <w:t>12 часов)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Упражнения на развитие меткости («</w:t>
            </w:r>
            <w:proofErr w:type="spellStart"/>
            <w:r w:rsidRPr="00D87A89">
              <w:rPr>
                <w:sz w:val="20"/>
                <w:szCs w:val="20"/>
              </w:rPr>
              <w:t>Кольцеброс</w:t>
            </w:r>
            <w:proofErr w:type="spellEnd"/>
            <w:r w:rsidRPr="00D87A89">
              <w:rPr>
                <w:sz w:val="20"/>
                <w:szCs w:val="20"/>
              </w:rPr>
              <w:t xml:space="preserve">», </w:t>
            </w:r>
            <w:proofErr w:type="spellStart"/>
            <w:r w:rsidRPr="00D87A89">
              <w:rPr>
                <w:sz w:val="20"/>
                <w:szCs w:val="20"/>
              </w:rPr>
              <w:t>дартс</w:t>
            </w:r>
            <w:proofErr w:type="spellEnd"/>
            <w:r w:rsidRPr="00D87A89">
              <w:rPr>
                <w:sz w:val="20"/>
                <w:szCs w:val="20"/>
              </w:rPr>
              <w:t>, «Тир»)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Занятие-игра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>в зале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Мячи</w:t>
            </w:r>
          </w:p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скакалки</w:t>
            </w:r>
          </w:p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стрелки-символы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3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Развитие согласованности движений на разные группы мышц (по инструкции педагога)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Занятие-игра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>в зале</w:t>
            </w:r>
          </w:p>
        </w:tc>
        <w:tc>
          <w:tcPr>
            <w:tcW w:w="5538" w:type="dxa"/>
          </w:tcPr>
          <w:p w:rsidR="00EF50B1" w:rsidRPr="00D87A89" w:rsidRDefault="00EF50B1" w:rsidP="008C167F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«Дорожка следов»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>полоса препятствий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4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Обучение целенаправленным действиям по двух- и трехзвенной инструкции педагога (два шага вперед — поворот направо — один шаг назад и т. д.)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Занятие-путешествие</w:t>
            </w:r>
          </w:p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Мячи</w:t>
            </w:r>
          </w:p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скакалки</w:t>
            </w:r>
          </w:p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стрелки-символы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5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Пальчиковая гимнастика с речевым сопровождением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Занятие-игра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</w:p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6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Совершенствование точности мелких движений рук (завязывание, развязывание, шнуровка, застегивание)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Занятие-практикум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D87A89">
              <w:rPr>
                <w:sz w:val="20"/>
                <w:szCs w:val="20"/>
              </w:rPr>
              <w:t>Т.Томилина</w:t>
            </w:r>
            <w:proofErr w:type="spellEnd"/>
            <w:r w:rsidRPr="00D87A89">
              <w:rPr>
                <w:sz w:val="20"/>
                <w:szCs w:val="20"/>
              </w:rPr>
              <w:t xml:space="preserve"> «Зарядка для </w:t>
            </w:r>
            <w:proofErr w:type="spellStart"/>
            <w:r w:rsidRPr="00D87A89">
              <w:rPr>
                <w:sz w:val="20"/>
                <w:szCs w:val="20"/>
              </w:rPr>
              <w:t>пальчиков»</w:t>
            </w:r>
            <w:proofErr w:type="gramStart"/>
            <w:r w:rsidRPr="00D87A89">
              <w:rPr>
                <w:sz w:val="20"/>
                <w:szCs w:val="20"/>
              </w:rPr>
              <w:t>.-</w:t>
            </w:r>
            <w:proofErr w:type="gramEnd"/>
            <w:r w:rsidRPr="00D87A89">
              <w:rPr>
                <w:sz w:val="20"/>
                <w:szCs w:val="20"/>
              </w:rPr>
              <w:t>М.:Просвещение</w:t>
            </w:r>
            <w:proofErr w:type="spellEnd"/>
            <w:r w:rsidRPr="00D87A89">
              <w:rPr>
                <w:sz w:val="20"/>
                <w:szCs w:val="20"/>
              </w:rPr>
              <w:t xml:space="preserve"> 2007г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7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Обводка контуров предметных изображений, штриховка в разных направлениях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Внутренние и внешние трафареты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8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Рисование бордюров по образцу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Игры со шнурками;</w:t>
            </w:r>
          </w:p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пособие «Гусеница»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9-</w:t>
            </w:r>
          </w:p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10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Графический диктант (зрительный и на слух)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</w:t>
            </w:r>
          </w:p>
        </w:tc>
        <w:tc>
          <w:tcPr>
            <w:tcW w:w="2684" w:type="dxa"/>
          </w:tcPr>
          <w:p w:rsidR="00EF50B1" w:rsidRPr="00D87A89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Занятие-игра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</w:t>
            </w:r>
            <w:r w:rsidRPr="00D87A89">
              <w:rPr>
                <w:sz w:val="20"/>
                <w:szCs w:val="20"/>
              </w:rPr>
              <w:t>алы для аппликации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11-12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Вырезание ножницами из бумаги по контуру предметных изображений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13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Работа в технике объемной и рваной аппликации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Занятие-игра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F50B1" w:rsidRPr="00AF0430" w:rsidTr="0092585A">
        <w:trPr>
          <w:trHeight w:val="145"/>
        </w:trPr>
        <w:tc>
          <w:tcPr>
            <w:tcW w:w="14709" w:type="dxa"/>
            <w:gridSpan w:val="5"/>
          </w:tcPr>
          <w:p w:rsidR="00EF50B1" w:rsidRPr="00F36AE2" w:rsidRDefault="00EF50B1" w:rsidP="00E94115">
            <w:pPr>
              <w:autoSpaceDE w:val="0"/>
              <w:snapToGrid w:val="0"/>
              <w:jc w:val="both"/>
              <w:rPr>
                <w:b/>
                <w:sz w:val="20"/>
                <w:szCs w:val="20"/>
              </w:rPr>
            </w:pPr>
            <w:r w:rsidRPr="00F36AE2">
              <w:rPr>
                <w:rStyle w:val="a3"/>
                <w:b w:val="0"/>
                <w:sz w:val="20"/>
                <w:szCs w:val="20"/>
              </w:rPr>
              <w:t>Тактильно-двигательное восприятие</w:t>
            </w:r>
            <w:r w:rsidRPr="00F36AE2">
              <w:rPr>
                <w:b/>
                <w:sz w:val="20"/>
                <w:szCs w:val="20"/>
              </w:rPr>
              <w:t xml:space="preserve"> (</w:t>
            </w:r>
            <w:r w:rsidRPr="00F36AE2">
              <w:rPr>
                <w:rStyle w:val="a3"/>
                <w:b w:val="0"/>
                <w:sz w:val="20"/>
                <w:szCs w:val="20"/>
              </w:rPr>
              <w:t>5 часов)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14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Определение предметов на ощупь, выделение разных свойств и качеств (мягкие и жесткие, крупные и мелкие предметы)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Дидактическая игра «Чудесный мешочек»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Набор разнообразных предметов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lastRenderedPageBreak/>
              <w:t>15-16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proofErr w:type="gramStart"/>
            <w:r w:rsidRPr="00D87A89">
              <w:rPr>
                <w:sz w:val="20"/>
                <w:szCs w:val="20"/>
              </w:rPr>
              <w:t>Восприятие поверхности на ощупь (гладкая, шершавая, колючая, пушистая).</w:t>
            </w:r>
            <w:proofErr w:type="gramEnd"/>
            <w:r w:rsidRPr="00D87A89">
              <w:rPr>
                <w:sz w:val="20"/>
                <w:szCs w:val="20"/>
              </w:rPr>
              <w:t xml:space="preserve"> Дидактическая игра «Что бывает ... (пушистое)»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Набор разнообразных предметов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17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Работа с пластилином и глиной (раскатывание, скатывание, вдавливание). Лепка «Овощи»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Пластилин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18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Игры с сюжетной мозаикой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Наборы мозаики</w:t>
            </w:r>
          </w:p>
        </w:tc>
      </w:tr>
      <w:tr w:rsidR="00EF50B1" w:rsidRPr="00AF0430" w:rsidTr="0092585A">
        <w:trPr>
          <w:trHeight w:val="145"/>
        </w:trPr>
        <w:tc>
          <w:tcPr>
            <w:tcW w:w="14709" w:type="dxa"/>
            <w:gridSpan w:val="5"/>
          </w:tcPr>
          <w:p w:rsidR="00EF50B1" w:rsidRPr="00B256DB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B256DB">
              <w:rPr>
                <w:rStyle w:val="a3"/>
                <w:b w:val="0"/>
                <w:sz w:val="20"/>
                <w:szCs w:val="20"/>
              </w:rPr>
              <w:t>Кинестетическое и кинетическое развитие</w:t>
            </w:r>
            <w:r>
              <w:rPr>
                <w:sz w:val="20"/>
                <w:szCs w:val="20"/>
              </w:rPr>
              <w:t>(4 часа)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19-20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Формирование ощущений от статических и динамических поз различных частей тела (глаза, рот, пальцы), вербализация собственных ощущений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Занятие-игра</w:t>
            </w:r>
          </w:p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в зале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D87A89">
              <w:rPr>
                <w:sz w:val="20"/>
                <w:szCs w:val="20"/>
              </w:rPr>
              <w:t>енсорная тропа для ног, пособие «акробаты»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21-22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 xml:space="preserve">Выразительность движений (имитация повадок животных, </w:t>
            </w:r>
            <w:proofErr w:type="spellStart"/>
            <w:r w:rsidRPr="00D87A89">
              <w:rPr>
                <w:sz w:val="20"/>
                <w:szCs w:val="20"/>
              </w:rPr>
              <w:t>инсценирование</w:t>
            </w:r>
            <w:proofErr w:type="spellEnd"/>
            <w:r w:rsidRPr="00D87A89">
              <w:rPr>
                <w:sz w:val="20"/>
                <w:szCs w:val="20"/>
              </w:rPr>
              <w:t xml:space="preserve"> школьных событий)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Занятие-игра</w:t>
            </w:r>
          </w:p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в зале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D87A89">
              <w:rPr>
                <w:sz w:val="20"/>
                <w:szCs w:val="20"/>
              </w:rPr>
              <w:t>енсорная тропа для ног, пособие «акробаты»</w:t>
            </w:r>
          </w:p>
        </w:tc>
      </w:tr>
      <w:tr w:rsidR="00EF50B1" w:rsidRPr="00AF0430" w:rsidTr="0092585A">
        <w:trPr>
          <w:trHeight w:val="145"/>
        </w:trPr>
        <w:tc>
          <w:tcPr>
            <w:tcW w:w="14709" w:type="dxa"/>
            <w:gridSpan w:val="5"/>
          </w:tcPr>
          <w:p w:rsidR="00EF50B1" w:rsidRPr="00B256DB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B256DB">
              <w:rPr>
                <w:rStyle w:val="a3"/>
                <w:b w:val="0"/>
                <w:sz w:val="20"/>
                <w:szCs w:val="20"/>
              </w:rPr>
              <w:t>Восприятие формы, величины, цвета, конструирование предметов</w:t>
            </w:r>
            <w:r>
              <w:rPr>
                <w:sz w:val="20"/>
                <w:szCs w:val="20"/>
              </w:rPr>
              <w:t>(14 часов)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23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Сравнение и обозначение словом формы предметов (3—4 предмета)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геометрические фигуры и (шар, куб)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24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 xml:space="preserve">Понятие «овал». Упражнения в сравнении круга и овала 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Предметные картинки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25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Комбинирование разных форм из геометрического конструктора по инструкции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Предметы разнообразные по форме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26-27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 xml:space="preserve">Составление </w:t>
            </w:r>
            <w:proofErr w:type="spellStart"/>
            <w:r w:rsidRPr="00D87A89">
              <w:rPr>
                <w:sz w:val="20"/>
                <w:szCs w:val="20"/>
              </w:rPr>
              <w:t>сериационных</w:t>
            </w:r>
            <w:proofErr w:type="spellEnd"/>
            <w:r w:rsidRPr="00D87A89">
              <w:rPr>
                <w:sz w:val="20"/>
                <w:szCs w:val="20"/>
              </w:rPr>
              <w:t xml:space="preserve"> рядов по величине из 4—5 предметов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538" w:type="dxa"/>
          </w:tcPr>
          <w:p w:rsidR="00EF50B1" w:rsidRPr="00D87A89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Предметы разнообразные по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>величине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28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Группировка предметов по самостоятельно выделенному признаку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538" w:type="dxa"/>
          </w:tcPr>
          <w:p w:rsidR="00EF50B1" w:rsidRPr="00D87A89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Предметы разнообразные по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>длине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29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Цветовой спектр. Цвета теплые и холодные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Дидактическая игра «Что бывает такого цвета»</w:t>
            </w:r>
          </w:p>
        </w:tc>
        <w:tc>
          <w:tcPr>
            <w:tcW w:w="5538" w:type="dxa"/>
          </w:tcPr>
          <w:p w:rsidR="00EF50B1" w:rsidRPr="00D87A89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Предметы разнообразные по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>толщине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30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 xml:space="preserve">Составление </w:t>
            </w:r>
            <w:proofErr w:type="spellStart"/>
            <w:r w:rsidRPr="00D87A89">
              <w:rPr>
                <w:sz w:val="20"/>
                <w:szCs w:val="20"/>
              </w:rPr>
              <w:t>сериационного</w:t>
            </w:r>
            <w:proofErr w:type="spellEnd"/>
            <w:r w:rsidRPr="00D87A89">
              <w:rPr>
                <w:sz w:val="20"/>
                <w:szCs w:val="20"/>
              </w:rPr>
              <w:t xml:space="preserve"> ряда из 4—5 кругов разной насыщенности одного цвета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Дидактическая игра «Подбери предмет такого же цвета»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Геометрический конструктор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31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Дидактическая игра «Цветик-</w:t>
            </w:r>
            <w:proofErr w:type="spellStart"/>
            <w:r w:rsidRPr="00D87A89">
              <w:rPr>
                <w:sz w:val="20"/>
                <w:szCs w:val="20"/>
              </w:rPr>
              <w:t>семицветик</w:t>
            </w:r>
            <w:proofErr w:type="spellEnd"/>
            <w:r w:rsidRPr="00D87A89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 xml:space="preserve">Работа с </w:t>
            </w:r>
            <w:proofErr w:type="spellStart"/>
            <w:proofErr w:type="gramStart"/>
            <w:r w:rsidRPr="00D87A89">
              <w:rPr>
                <w:sz w:val="20"/>
                <w:szCs w:val="20"/>
              </w:rPr>
              <w:t>геометричес</w:t>
            </w:r>
            <w:proofErr w:type="spellEnd"/>
            <w:r w:rsidRPr="00D87A89">
              <w:rPr>
                <w:sz w:val="20"/>
                <w:szCs w:val="20"/>
              </w:rPr>
              <w:t>-ким</w:t>
            </w:r>
            <w:proofErr w:type="gramEnd"/>
            <w:r w:rsidRPr="00D87A89">
              <w:rPr>
                <w:sz w:val="20"/>
                <w:szCs w:val="20"/>
              </w:rPr>
              <w:t xml:space="preserve"> конструктором.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Геометрический конструктор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32</w:t>
            </w:r>
          </w:p>
        </w:tc>
        <w:tc>
          <w:tcPr>
            <w:tcW w:w="4852" w:type="dxa"/>
          </w:tcPr>
          <w:p w:rsidR="00EF50B1" w:rsidRPr="001677A5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1677A5">
              <w:rPr>
                <w:sz w:val="20"/>
                <w:szCs w:val="20"/>
              </w:rPr>
              <w:t xml:space="preserve">Узнавание предмета по его отдельным частям. </w:t>
            </w:r>
            <w:proofErr w:type="spellStart"/>
            <w:r w:rsidRPr="001677A5">
              <w:rPr>
                <w:sz w:val="20"/>
                <w:szCs w:val="20"/>
              </w:rPr>
              <w:t>Дорисовывание</w:t>
            </w:r>
            <w:proofErr w:type="spellEnd"/>
            <w:r w:rsidRPr="001677A5">
              <w:rPr>
                <w:sz w:val="20"/>
                <w:szCs w:val="20"/>
              </w:rPr>
              <w:t xml:space="preserve"> незаконченных изображений знакомых предметов 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Предметные картинки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33-34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 xml:space="preserve">Составление предмета или целостной </w:t>
            </w:r>
            <w:r>
              <w:rPr>
                <w:sz w:val="20"/>
                <w:szCs w:val="20"/>
              </w:rPr>
              <w:t xml:space="preserve">конструкции из мелких деталей 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геометрическим конструктором</w:t>
            </w:r>
          </w:p>
        </w:tc>
        <w:tc>
          <w:tcPr>
            <w:tcW w:w="5538" w:type="dxa"/>
          </w:tcPr>
          <w:p w:rsidR="00EF50B1" w:rsidRPr="00D87A89" w:rsidRDefault="00EF50B1" w:rsidP="008C167F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</w:t>
            </w:r>
            <w:r w:rsidRPr="00D87A89">
              <w:rPr>
                <w:sz w:val="20"/>
                <w:szCs w:val="20"/>
              </w:rPr>
              <w:t>азлы</w:t>
            </w:r>
            <w:proofErr w:type="spellEnd"/>
            <w:r w:rsidRPr="00D87A89">
              <w:rPr>
                <w:sz w:val="20"/>
                <w:szCs w:val="20"/>
              </w:rPr>
              <w:t>, настольный «</w:t>
            </w:r>
            <w:proofErr w:type="spellStart"/>
            <w:r w:rsidRPr="00D87A89">
              <w:rPr>
                <w:sz w:val="20"/>
                <w:szCs w:val="20"/>
              </w:rPr>
              <w:t>Лего</w:t>
            </w:r>
            <w:proofErr w:type="spellEnd"/>
            <w:r w:rsidRPr="00D87A89">
              <w:rPr>
                <w:sz w:val="20"/>
                <w:szCs w:val="20"/>
              </w:rPr>
              <w:t>»</w:t>
            </w:r>
          </w:p>
        </w:tc>
      </w:tr>
      <w:tr w:rsidR="00EF50B1" w:rsidRPr="00AF0430" w:rsidTr="0092585A">
        <w:trPr>
          <w:trHeight w:val="145"/>
        </w:trPr>
        <w:tc>
          <w:tcPr>
            <w:tcW w:w="14709" w:type="dxa"/>
            <w:gridSpan w:val="5"/>
          </w:tcPr>
          <w:p w:rsidR="00EF50B1" w:rsidRPr="004D031B" w:rsidRDefault="00EF50B1" w:rsidP="00E94115">
            <w:pPr>
              <w:autoSpaceDE w:val="0"/>
              <w:snapToGrid w:val="0"/>
              <w:jc w:val="both"/>
              <w:rPr>
                <w:b/>
                <w:sz w:val="20"/>
                <w:szCs w:val="20"/>
              </w:rPr>
            </w:pPr>
            <w:r w:rsidRPr="004D031B">
              <w:rPr>
                <w:rStyle w:val="a3"/>
                <w:b w:val="0"/>
                <w:sz w:val="20"/>
                <w:szCs w:val="20"/>
              </w:rPr>
              <w:t>Развитие зрительного восприятия</w:t>
            </w:r>
            <w:r w:rsidRPr="004D031B">
              <w:rPr>
                <w:b/>
                <w:sz w:val="20"/>
                <w:szCs w:val="20"/>
              </w:rPr>
              <w:t xml:space="preserve"> (</w:t>
            </w:r>
            <w:r w:rsidRPr="004D031B">
              <w:rPr>
                <w:rStyle w:val="a3"/>
                <w:b w:val="0"/>
                <w:sz w:val="20"/>
                <w:szCs w:val="20"/>
              </w:rPr>
              <w:t>6 часов)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35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Совершенствование зрительно-двигательной координации рук и глаз. Рисование бордюров по наглядному образцу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Предметные картинки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36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 xml:space="preserve">Нахождение отличительных и общих признаков на </w:t>
            </w:r>
            <w:r w:rsidRPr="00D87A89">
              <w:rPr>
                <w:sz w:val="20"/>
                <w:szCs w:val="20"/>
              </w:rPr>
              <w:lastRenderedPageBreak/>
              <w:t>наглядном материале (сравнение двух картинок)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Предметные картинки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lastRenderedPageBreak/>
              <w:t>37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Сравнение трех предметов, отличающихся незначительными качествами или свойствами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Дидактическая игра «Что изменилось?» (4—5 предметов)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Предметные картинки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38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Тренировка зрительной памяти. Дидактическая игра «Что изменилось?»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Зрительный тренажер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39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Дидактическая игра «Повтори узор» («Сделай так же»)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Занятие-игра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40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Упражнения для профилактики и коррекции зрения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Зрительный тренажер</w:t>
            </w:r>
          </w:p>
        </w:tc>
      </w:tr>
      <w:tr w:rsidR="00EF50B1" w:rsidRPr="00AF0430" w:rsidTr="0092585A">
        <w:trPr>
          <w:trHeight w:val="145"/>
        </w:trPr>
        <w:tc>
          <w:tcPr>
            <w:tcW w:w="14709" w:type="dxa"/>
            <w:gridSpan w:val="5"/>
          </w:tcPr>
          <w:p w:rsidR="00EF50B1" w:rsidRPr="00E84C20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E84C20">
              <w:rPr>
                <w:rStyle w:val="a3"/>
                <w:b w:val="0"/>
                <w:sz w:val="20"/>
                <w:szCs w:val="20"/>
              </w:rPr>
              <w:t>Восприятие особых свой</w:t>
            </w:r>
            <w:proofErr w:type="gramStart"/>
            <w:r w:rsidRPr="00E84C20">
              <w:rPr>
                <w:rStyle w:val="a3"/>
                <w:b w:val="0"/>
                <w:sz w:val="20"/>
                <w:szCs w:val="20"/>
              </w:rPr>
              <w:t>ств пр</w:t>
            </w:r>
            <w:proofErr w:type="gramEnd"/>
            <w:r w:rsidRPr="00E84C20">
              <w:rPr>
                <w:rStyle w:val="a3"/>
                <w:b w:val="0"/>
                <w:sz w:val="20"/>
                <w:szCs w:val="20"/>
              </w:rPr>
              <w:t>едметов</w:t>
            </w:r>
            <w:r w:rsidRPr="00E84C20">
              <w:rPr>
                <w:sz w:val="20"/>
                <w:szCs w:val="20"/>
              </w:rPr>
              <w:t xml:space="preserve"> (6 часов)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41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Развитие осязания (теплее — холоднее), словесное обозначение. Определение контрастных температур предметов (грелка, утюг, чайник)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Сюжетные картинки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42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Различение пищевых запахов и вкусов, их словесное обозначение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Дидактическая игра «Узнай на вкус»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Предметные картинки;</w:t>
            </w:r>
          </w:p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натуральные предметы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43-44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Определение различных свойств веществ (твердость, сыпучесть, вязкость, растворимость)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Предметные картинки;</w:t>
            </w:r>
          </w:p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натуральные предметы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45-46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Развитие дифференцированных ощущений чувства тяжести (тяжелее — легче). Взвешивание на ладони, определение веса на глаз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Предметные картинки;</w:t>
            </w:r>
          </w:p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натуральные предметы</w:t>
            </w:r>
          </w:p>
        </w:tc>
      </w:tr>
      <w:tr w:rsidR="00EF50B1" w:rsidRPr="00AF0430" w:rsidTr="0092585A">
        <w:trPr>
          <w:trHeight w:val="145"/>
        </w:trPr>
        <w:tc>
          <w:tcPr>
            <w:tcW w:w="14709" w:type="dxa"/>
            <w:gridSpan w:val="5"/>
          </w:tcPr>
          <w:p w:rsidR="00EF50B1" w:rsidRPr="00815A1B" w:rsidRDefault="00EF50B1" w:rsidP="00E94115">
            <w:pPr>
              <w:autoSpaceDE w:val="0"/>
              <w:snapToGrid w:val="0"/>
              <w:jc w:val="both"/>
              <w:rPr>
                <w:b/>
                <w:sz w:val="20"/>
                <w:szCs w:val="20"/>
              </w:rPr>
            </w:pPr>
            <w:r w:rsidRPr="00815A1B">
              <w:rPr>
                <w:rStyle w:val="a3"/>
                <w:b w:val="0"/>
                <w:sz w:val="20"/>
                <w:szCs w:val="20"/>
              </w:rPr>
              <w:t>Развитие слухового восприятия</w:t>
            </w:r>
            <w:r w:rsidRPr="00815A1B">
              <w:rPr>
                <w:sz w:val="20"/>
                <w:szCs w:val="20"/>
              </w:rPr>
              <w:t>(6 часов)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47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Определение направления звука в пространстве (справа — слева — спереди — сзади). Дидактическая игра «Догадайся, откуда звук»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Занятие-практикум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Детские музыкальные инструменты</w:t>
            </w:r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48-49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Выполнение действий по звуковому сигналу (поворот головы на определенный звук). Дидактическая игра «Прерванная песня»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</w:t>
            </w:r>
          </w:p>
        </w:tc>
        <w:tc>
          <w:tcPr>
            <w:tcW w:w="2684" w:type="dxa"/>
          </w:tcPr>
          <w:p w:rsidR="00EF50B1" w:rsidRPr="00D87A89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Занятие-практикум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Детские музыкальные инструменты;</w:t>
            </w:r>
          </w:p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 xml:space="preserve">аудио и </w:t>
            </w:r>
            <w:proofErr w:type="spellStart"/>
            <w:r w:rsidRPr="00D87A89">
              <w:rPr>
                <w:sz w:val="20"/>
                <w:szCs w:val="20"/>
              </w:rPr>
              <w:t>медиафайлы</w:t>
            </w:r>
            <w:proofErr w:type="spellEnd"/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50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Различение музыкальных и речевых звуков по высоте тона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Прослушивание музыкальных произведений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D87A89">
              <w:rPr>
                <w:sz w:val="20"/>
                <w:szCs w:val="20"/>
              </w:rPr>
              <w:t xml:space="preserve">удио и </w:t>
            </w:r>
            <w:proofErr w:type="spellStart"/>
            <w:r w:rsidRPr="00D87A89">
              <w:rPr>
                <w:sz w:val="20"/>
                <w:szCs w:val="20"/>
              </w:rPr>
              <w:t>медиафайлы</w:t>
            </w:r>
            <w:proofErr w:type="spellEnd"/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51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Различение мелодий по темпу, прослушивание музыкальных отрывков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Занятие-практикум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D87A89">
              <w:rPr>
                <w:sz w:val="20"/>
                <w:szCs w:val="20"/>
              </w:rPr>
              <w:t xml:space="preserve">удио и </w:t>
            </w:r>
            <w:proofErr w:type="spellStart"/>
            <w:r w:rsidRPr="00D87A89">
              <w:rPr>
                <w:sz w:val="20"/>
                <w:szCs w:val="20"/>
              </w:rPr>
              <w:t>медиафайлы</w:t>
            </w:r>
            <w:proofErr w:type="spellEnd"/>
          </w:p>
        </w:tc>
      </w:tr>
      <w:tr w:rsidR="00EF50B1" w:rsidRPr="00AF0430" w:rsidTr="00100EE1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52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Развитие чувства ритма. Дидактическая игра «Мы — барабанщики»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Занятие-практикум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F50B1" w:rsidRPr="00AF0430" w:rsidTr="0092585A">
        <w:trPr>
          <w:trHeight w:val="145"/>
        </w:trPr>
        <w:tc>
          <w:tcPr>
            <w:tcW w:w="14709" w:type="dxa"/>
            <w:gridSpan w:val="5"/>
          </w:tcPr>
          <w:p w:rsidR="00EF50B1" w:rsidRPr="00F30253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F30253">
              <w:rPr>
                <w:rStyle w:val="a3"/>
                <w:b w:val="0"/>
                <w:sz w:val="20"/>
                <w:szCs w:val="20"/>
              </w:rPr>
              <w:t>Восприятие пространства</w:t>
            </w:r>
            <w:r>
              <w:rPr>
                <w:sz w:val="20"/>
                <w:szCs w:val="20"/>
              </w:rPr>
              <w:t>(7 часов)</w:t>
            </w:r>
          </w:p>
        </w:tc>
      </w:tr>
      <w:tr w:rsidR="00EF50B1" w:rsidRPr="00AF0430" w:rsidTr="0092585A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53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Ориентировка в пространстве (в помещении и на улице), вербализация пространственных отношений с использованием предлогов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Занятие-игра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>в зале</w:t>
            </w:r>
          </w:p>
        </w:tc>
        <w:tc>
          <w:tcPr>
            <w:tcW w:w="5538" w:type="dxa"/>
          </w:tcPr>
          <w:p w:rsidR="00EF50B1" w:rsidRPr="00D87A89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Мячи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>скакалки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>стрелки-символы</w:t>
            </w:r>
          </w:p>
        </w:tc>
      </w:tr>
      <w:tr w:rsidR="00EF50B1" w:rsidRPr="00AF0430" w:rsidTr="0092585A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54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 xml:space="preserve">Развитие пространственного </w:t>
            </w:r>
            <w:proofErr w:type="spellStart"/>
            <w:r w:rsidRPr="00D87A89">
              <w:rPr>
                <w:sz w:val="20"/>
                <w:szCs w:val="20"/>
              </w:rPr>
              <w:t>праксиса</w:t>
            </w:r>
            <w:proofErr w:type="spellEnd"/>
            <w:r w:rsidRPr="00D87A89">
              <w:rPr>
                <w:sz w:val="20"/>
                <w:szCs w:val="20"/>
              </w:rPr>
              <w:t>, словесный отчет о выполнении задания. Дидактическая игра «Куда пойдешь, то и найдешь»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Занятие-игра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>в зале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Мячи</w:t>
            </w:r>
          </w:p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скакалки</w:t>
            </w:r>
          </w:p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стрелки-символы</w:t>
            </w:r>
          </w:p>
        </w:tc>
      </w:tr>
      <w:tr w:rsidR="00EF50B1" w:rsidRPr="00AF0430" w:rsidTr="0092585A">
        <w:trPr>
          <w:trHeight w:val="917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lastRenderedPageBreak/>
              <w:t>55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Моделирование пространственного расположения мебели в комнате. Дидактическая игра «Обставим комнату»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538" w:type="dxa"/>
          </w:tcPr>
          <w:p w:rsidR="00EF50B1" w:rsidRPr="00D87A89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Мячи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>скакалки</w:t>
            </w:r>
            <w:r w:rsidR="008C167F">
              <w:rPr>
                <w:sz w:val="20"/>
                <w:szCs w:val="20"/>
              </w:rPr>
              <w:t xml:space="preserve"> </w:t>
            </w:r>
            <w:r w:rsidRPr="00D87A89">
              <w:rPr>
                <w:sz w:val="20"/>
                <w:szCs w:val="20"/>
              </w:rPr>
              <w:t>стрелки-символы</w:t>
            </w:r>
          </w:p>
        </w:tc>
      </w:tr>
      <w:tr w:rsidR="00EF50B1" w:rsidRPr="00AF0430" w:rsidTr="0092585A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56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Деление листа на глаз, на две и четыре равные части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Набор предметов</w:t>
            </w:r>
          </w:p>
        </w:tc>
      </w:tr>
      <w:tr w:rsidR="00EF50B1" w:rsidRPr="00AF0430" w:rsidTr="0092585A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57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Расположение предметов в вертикальном и горизонтальном полях листа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Листы бумаги разного формата</w:t>
            </w:r>
          </w:p>
        </w:tc>
      </w:tr>
      <w:tr w:rsidR="00EF50B1" w:rsidRPr="00AF0430" w:rsidTr="0092585A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58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Ориентировка на листе бумаги разного размера, прикрепленном к доске (вертикальное расположение листа)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Предметные картинки;</w:t>
            </w:r>
          </w:p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натуральные предметы</w:t>
            </w:r>
          </w:p>
        </w:tc>
      </w:tr>
      <w:tr w:rsidR="00EF50B1" w:rsidRPr="00AF0430" w:rsidTr="0092585A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59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Расположение предметов и их перемещение на поверхности парты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Дидактическая игра «Определи положение предмета»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F50B1" w:rsidRPr="00AF0430" w:rsidTr="0092585A">
        <w:trPr>
          <w:trHeight w:val="145"/>
        </w:trPr>
        <w:tc>
          <w:tcPr>
            <w:tcW w:w="14709" w:type="dxa"/>
            <w:gridSpan w:val="5"/>
          </w:tcPr>
          <w:p w:rsidR="00EF50B1" w:rsidRPr="00220034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220034">
              <w:rPr>
                <w:rStyle w:val="a3"/>
                <w:b w:val="0"/>
                <w:sz w:val="20"/>
                <w:szCs w:val="20"/>
              </w:rPr>
              <w:t>Восприятие времени</w:t>
            </w:r>
            <w:r>
              <w:rPr>
                <w:sz w:val="20"/>
                <w:szCs w:val="20"/>
              </w:rPr>
              <w:t>(9 часов)</w:t>
            </w:r>
          </w:p>
        </w:tc>
      </w:tr>
      <w:tr w:rsidR="00EF50B1" w:rsidRPr="00AF0430" w:rsidTr="0092585A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60-61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Определение времени по часам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Дидактическая игра «12месяцев»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графическая модель «Сутки»</w:t>
            </w:r>
          </w:p>
        </w:tc>
      </w:tr>
      <w:tr w:rsidR="00EF50B1" w:rsidRPr="00AF0430" w:rsidTr="0092585A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62-63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Длительность временных интервалов (1 с, 1 мин, 5 мин, 1 ч)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Работа с графической моделью «Времена года»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графическая модель «Сутки»</w:t>
            </w:r>
          </w:p>
        </w:tc>
      </w:tr>
      <w:tr w:rsidR="00EF50B1" w:rsidRPr="00AF0430" w:rsidTr="0092585A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64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Дидактическая игра «Успей за 1, 2, 5 мин»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Игры с моделью часов</w:t>
            </w:r>
          </w:p>
        </w:tc>
        <w:tc>
          <w:tcPr>
            <w:tcW w:w="5538" w:type="dxa"/>
          </w:tcPr>
          <w:p w:rsidR="00EF50B1" w:rsidRPr="00D87A89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Табл</w:t>
            </w:r>
            <w:proofErr w:type="gramStart"/>
            <w:r>
              <w:rPr>
                <w:sz w:val="20"/>
                <w:szCs w:val="20"/>
              </w:rPr>
              <w:t>.«</w:t>
            </w:r>
            <w:proofErr w:type="gramEnd"/>
            <w:r w:rsidRPr="00D87A89">
              <w:rPr>
                <w:sz w:val="20"/>
                <w:szCs w:val="20"/>
              </w:rPr>
              <w:t>Дни</w:t>
            </w:r>
            <w:proofErr w:type="spellEnd"/>
            <w:r w:rsidRPr="00D87A89">
              <w:rPr>
                <w:sz w:val="20"/>
                <w:szCs w:val="20"/>
              </w:rPr>
              <w:t xml:space="preserve"> недели»</w:t>
            </w:r>
          </w:p>
        </w:tc>
      </w:tr>
      <w:tr w:rsidR="00EF50B1" w:rsidRPr="00AF0430" w:rsidTr="0092585A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65-66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Объемность времени (сутки, неделя, месяц, год)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2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Игры с моделью часов</w:t>
            </w:r>
          </w:p>
        </w:tc>
        <w:tc>
          <w:tcPr>
            <w:tcW w:w="5538" w:type="dxa"/>
          </w:tcPr>
          <w:p w:rsidR="00EF50B1" w:rsidRPr="00D87A89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Табл. «</w:t>
            </w:r>
            <w:r w:rsidRPr="00D87A89">
              <w:rPr>
                <w:sz w:val="20"/>
                <w:szCs w:val="20"/>
              </w:rPr>
              <w:t>Дни недели»</w:t>
            </w:r>
          </w:p>
        </w:tc>
      </w:tr>
      <w:tr w:rsidR="00EF50B1" w:rsidRPr="00AF0430" w:rsidTr="0092585A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67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 xml:space="preserve">Времена года, их закономерная смена. 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Игры с моделью часов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Модель часов</w:t>
            </w:r>
          </w:p>
        </w:tc>
      </w:tr>
      <w:tr w:rsidR="00EF50B1" w:rsidRPr="00AF0430" w:rsidTr="0092585A">
        <w:trPr>
          <w:trHeight w:val="145"/>
        </w:trPr>
        <w:tc>
          <w:tcPr>
            <w:tcW w:w="643" w:type="dxa"/>
          </w:tcPr>
          <w:p w:rsidR="00EF50B1" w:rsidRPr="00D87A89" w:rsidRDefault="00EF50B1" w:rsidP="00E94115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68</w:t>
            </w:r>
          </w:p>
        </w:tc>
        <w:tc>
          <w:tcPr>
            <w:tcW w:w="4852" w:type="dxa"/>
          </w:tcPr>
          <w:p w:rsidR="00EF50B1" w:rsidRPr="00D87A89" w:rsidRDefault="00EF50B1" w:rsidP="00E941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Дидактическая игра «Когда это бывает?»</w:t>
            </w:r>
          </w:p>
        </w:tc>
        <w:tc>
          <w:tcPr>
            <w:tcW w:w="992" w:type="dxa"/>
          </w:tcPr>
          <w:p w:rsidR="00EF50B1" w:rsidRPr="00D87A89" w:rsidRDefault="00EF50B1" w:rsidP="00E9411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1</w:t>
            </w:r>
          </w:p>
        </w:tc>
        <w:tc>
          <w:tcPr>
            <w:tcW w:w="2684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Занятие-путешествие</w:t>
            </w:r>
          </w:p>
        </w:tc>
        <w:tc>
          <w:tcPr>
            <w:tcW w:w="5538" w:type="dxa"/>
          </w:tcPr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D87A89">
              <w:rPr>
                <w:sz w:val="20"/>
                <w:szCs w:val="20"/>
              </w:rPr>
              <w:t>Карта города</w:t>
            </w:r>
          </w:p>
          <w:p w:rsidR="00EF50B1" w:rsidRPr="00D87A89" w:rsidRDefault="00EF50B1" w:rsidP="00E94115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D87A89">
              <w:rPr>
                <w:sz w:val="20"/>
                <w:szCs w:val="20"/>
              </w:rPr>
              <w:t>Временска</w:t>
            </w:r>
            <w:proofErr w:type="spellEnd"/>
          </w:p>
        </w:tc>
      </w:tr>
    </w:tbl>
    <w:p w:rsidR="00F14FCA" w:rsidRDefault="00F14FCA" w:rsidP="00F14FCA">
      <w:pPr>
        <w:pStyle w:val="a6"/>
        <w:jc w:val="center"/>
        <w:rPr>
          <w:b/>
        </w:rPr>
      </w:pPr>
      <w:r>
        <w:rPr>
          <w:b/>
        </w:rPr>
        <w:t>4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4832"/>
        <w:gridCol w:w="992"/>
        <w:gridCol w:w="2410"/>
        <w:gridCol w:w="5812"/>
      </w:tblGrid>
      <w:tr w:rsidR="00EF50B1" w:rsidRPr="00827634" w:rsidTr="0092585A">
        <w:trPr>
          <w:trHeight w:val="396"/>
        </w:trPr>
        <w:tc>
          <w:tcPr>
            <w:tcW w:w="663" w:type="dxa"/>
            <w:vMerge w:val="restart"/>
          </w:tcPr>
          <w:p w:rsidR="00EF50B1" w:rsidRPr="00827634" w:rsidRDefault="00EF50B1" w:rsidP="00F14FCA">
            <w:pPr>
              <w:pStyle w:val="a6"/>
              <w:jc w:val="center"/>
              <w:rPr>
                <w:b/>
              </w:rPr>
            </w:pPr>
          </w:p>
        </w:tc>
        <w:tc>
          <w:tcPr>
            <w:tcW w:w="4832" w:type="dxa"/>
            <w:vMerge w:val="restart"/>
          </w:tcPr>
          <w:p w:rsidR="00EF50B1" w:rsidRPr="00827634" w:rsidRDefault="00EF50B1" w:rsidP="00F14FCA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Название раздела, тематика занятий</w:t>
            </w:r>
          </w:p>
        </w:tc>
        <w:tc>
          <w:tcPr>
            <w:tcW w:w="992" w:type="dxa"/>
            <w:vMerge w:val="restart"/>
          </w:tcPr>
          <w:p w:rsidR="00EF50B1" w:rsidRPr="00827634" w:rsidRDefault="00EF50B1" w:rsidP="00F14FCA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Количество</w:t>
            </w:r>
            <w:r w:rsidRPr="00827634">
              <w:rPr>
                <w:sz w:val="20"/>
                <w:szCs w:val="20"/>
              </w:rPr>
              <w:br/>
              <w:t>часов</w:t>
            </w:r>
          </w:p>
        </w:tc>
        <w:tc>
          <w:tcPr>
            <w:tcW w:w="2410" w:type="dxa"/>
            <w:vMerge w:val="restart"/>
          </w:tcPr>
          <w:p w:rsidR="00EF50B1" w:rsidRPr="00827634" w:rsidRDefault="00EF50B1" w:rsidP="00F14FCA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Форма проведения</w:t>
            </w:r>
          </w:p>
        </w:tc>
        <w:tc>
          <w:tcPr>
            <w:tcW w:w="5812" w:type="dxa"/>
            <w:vMerge w:val="restart"/>
          </w:tcPr>
          <w:p w:rsidR="00EF50B1" w:rsidRPr="00827634" w:rsidRDefault="00EF50B1" w:rsidP="00F14FCA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Информационное обеспечение</w:t>
            </w:r>
          </w:p>
        </w:tc>
      </w:tr>
      <w:tr w:rsidR="00EF50B1" w:rsidRPr="00827634" w:rsidTr="0092585A">
        <w:trPr>
          <w:trHeight w:val="396"/>
        </w:trPr>
        <w:tc>
          <w:tcPr>
            <w:tcW w:w="663" w:type="dxa"/>
            <w:vMerge/>
          </w:tcPr>
          <w:p w:rsidR="00EF50B1" w:rsidRPr="00827634" w:rsidRDefault="00EF50B1" w:rsidP="00F14FCA">
            <w:pPr>
              <w:pStyle w:val="a6"/>
              <w:rPr>
                <w:b/>
              </w:rPr>
            </w:pPr>
          </w:p>
        </w:tc>
        <w:tc>
          <w:tcPr>
            <w:tcW w:w="4832" w:type="dxa"/>
            <w:vMerge/>
          </w:tcPr>
          <w:p w:rsidR="00EF50B1" w:rsidRPr="00827634" w:rsidRDefault="00EF50B1" w:rsidP="00F14FCA">
            <w:pPr>
              <w:pStyle w:val="a6"/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EF50B1" w:rsidRPr="00827634" w:rsidRDefault="00EF50B1" w:rsidP="00F14FCA">
            <w:pPr>
              <w:pStyle w:val="a6"/>
              <w:jc w:val="center"/>
              <w:rPr>
                <w:b/>
              </w:rPr>
            </w:pPr>
          </w:p>
        </w:tc>
        <w:tc>
          <w:tcPr>
            <w:tcW w:w="2410" w:type="dxa"/>
            <w:vMerge/>
          </w:tcPr>
          <w:p w:rsidR="00EF50B1" w:rsidRPr="00827634" w:rsidRDefault="00EF50B1" w:rsidP="00F14FCA">
            <w:pPr>
              <w:pStyle w:val="a6"/>
              <w:jc w:val="center"/>
              <w:rPr>
                <w:b/>
              </w:rPr>
            </w:pPr>
          </w:p>
        </w:tc>
        <w:tc>
          <w:tcPr>
            <w:tcW w:w="5812" w:type="dxa"/>
            <w:vMerge/>
          </w:tcPr>
          <w:p w:rsidR="00EF50B1" w:rsidRPr="00827634" w:rsidRDefault="00EF50B1" w:rsidP="00F14FCA">
            <w:pPr>
              <w:pStyle w:val="a6"/>
              <w:jc w:val="center"/>
              <w:rPr>
                <w:b/>
              </w:rPr>
            </w:pP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rStyle w:val="a3"/>
                <w:b w:val="0"/>
                <w:bCs w:val="0"/>
                <w:sz w:val="20"/>
                <w:szCs w:val="20"/>
              </w:rPr>
              <w:t>Обследование вновь принятых детей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rStyle w:val="a3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Групповое и индивидуальное обследование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Диагностический</w:t>
            </w:r>
          </w:p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пакет</w:t>
            </w:r>
          </w:p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методик</w:t>
            </w:r>
          </w:p>
        </w:tc>
      </w:tr>
      <w:tr w:rsidR="00EF50B1" w:rsidRPr="00827634" w:rsidTr="0092585A">
        <w:tc>
          <w:tcPr>
            <w:tcW w:w="14709" w:type="dxa"/>
            <w:gridSpan w:val="5"/>
          </w:tcPr>
          <w:p w:rsidR="00EF50B1" w:rsidRPr="00827634" w:rsidRDefault="00EF50B1" w:rsidP="00F14FCA">
            <w:pPr>
              <w:pStyle w:val="a6"/>
              <w:rPr>
                <w:b/>
              </w:rPr>
            </w:pPr>
            <w:r w:rsidRPr="00827634">
              <w:rPr>
                <w:rStyle w:val="a3"/>
                <w:b w:val="0"/>
                <w:sz w:val="20"/>
                <w:szCs w:val="20"/>
              </w:rPr>
              <w:t xml:space="preserve">Развитие моторики, </w:t>
            </w:r>
            <w:proofErr w:type="spellStart"/>
            <w:r w:rsidRPr="00827634">
              <w:rPr>
                <w:rStyle w:val="a3"/>
                <w:b w:val="0"/>
                <w:sz w:val="20"/>
                <w:szCs w:val="20"/>
              </w:rPr>
              <w:t>графомоторных</w:t>
            </w:r>
            <w:proofErr w:type="spellEnd"/>
            <w:r w:rsidRPr="00827634">
              <w:rPr>
                <w:rStyle w:val="a3"/>
                <w:b w:val="0"/>
                <w:sz w:val="20"/>
                <w:szCs w:val="20"/>
              </w:rPr>
              <w:t xml:space="preserve"> навыков</w:t>
            </w:r>
            <w:r w:rsidRPr="00827634">
              <w:rPr>
                <w:b/>
                <w:sz w:val="20"/>
                <w:szCs w:val="20"/>
              </w:rPr>
              <w:t xml:space="preserve"> (</w:t>
            </w:r>
            <w:r w:rsidRPr="00827634">
              <w:rPr>
                <w:rStyle w:val="a3"/>
                <w:b w:val="0"/>
                <w:sz w:val="20"/>
                <w:szCs w:val="20"/>
              </w:rPr>
              <w:t>10 часов)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2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Развитие согласованности движений на разные группы мышц (по инструкции педагога)</w:t>
            </w:r>
          </w:p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Занятие-игра</w:t>
            </w:r>
            <w:r w:rsidR="008C167F">
              <w:rPr>
                <w:sz w:val="20"/>
                <w:szCs w:val="20"/>
              </w:rPr>
              <w:t xml:space="preserve"> </w:t>
            </w:r>
            <w:r w:rsidRPr="00827634">
              <w:rPr>
                <w:sz w:val="20"/>
                <w:szCs w:val="20"/>
              </w:rPr>
              <w:t>в зале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Мячи</w:t>
            </w:r>
          </w:p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скакалки</w:t>
            </w:r>
          </w:p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стрелки-символы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3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 xml:space="preserve">Соотношение движений с поданным звуковым сигналом (один хлопок — бег вперед, два хлопка </w:t>
            </w:r>
            <w:proofErr w:type="gramStart"/>
            <w:r w:rsidRPr="00827634">
              <w:rPr>
                <w:sz w:val="20"/>
                <w:szCs w:val="20"/>
              </w:rPr>
              <w:t>-б</w:t>
            </w:r>
            <w:proofErr w:type="gramEnd"/>
            <w:r w:rsidRPr="00827634">
              <w:rPr>
                <w:sz w:val="20"/>
                <w:szCs w:val="20"/>
              </w:rPr>
              <w:t>ег назад и т. д.)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Занятие-игра</w:t>
            </w:r>
            <w:r w:rsidR="008C167F">
              <w:rPr>
                <w:sz w:val="20"/>
                <w:szCs w:val="20"/>
              </w:rPr>
              <w:t xml:space="preserve"> </w:t>
            </w:r>
            <w:r w:rsidRPr="00827634">
              <w:rPr>
                <w:sz w:val="20"/>
                <w:szCs w:val="20"/>
              </w:rPr>
              <w:t>в зале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«Дорожка следов»</w:t>
            </w:r>
          </w:p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полоса препятствий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lastRenderedPageBreak/>
              <w:t>4-5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 xml:space="preserve">Выполнение целенаправленных действий по трехзвенной инструкции педагога (поворот направо — два шага вперед — один шаг назад), словесный отчет о выполнении 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Занятие-путешествие</w:t>
            </w:r>
          </w:p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Мячи</w:t>
            </w:r>
          </w:p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скакалки</w:t>
            </w:r>
          </w:p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стрелки-символы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6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Совершенствование точности мелких движений рук    (соединение колец в цепочку)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Заняти</w:t>
            </w:r>
            <w:proofErr w:type="gramStart"/>
            <w:r w:rsidRPr="00827634">
              <w:rPr>
                <w:sz w:val="20"/>
                <w:szCs w:val="20"/>
              </w:rPr>
              <w:t>е-</w:t>
            </w:r>
            <w:proofErr w:type="gramEnd"/>
            <w:r w:rsidR="008C167F">
              <w:rPr>
                <w:sz w:val="20"/>
                <w:szCs w:val="20"/>
              </w:rPr>
              <w:t xml:space="preserve"> </w:t>
            </w:r>
            <w:r w:rsidRPr="00827634">
              <w:rPr>
                <w:sz w:val="20"/>
                <w:szCs w:val="20"/>
              </w:rPr>
              <w:t>игра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Мелкая мозаика, «</w:t>
            </w:r>
            <w:proofErr w:type="spellStart"/>
            <w:r w:rsidRPr="00827634">
              <w:rPr>
                <w:sz w:val="20"/>
                <w:szCs w:val="20"/>
              </w:rPr>
              <w:t>Лего</w:t>
            </w:r>
            <w:proofErr w:type="spellEnd"/>
            <w:r w:rsidRPr="00827634">
              <w:rPr>
                <w:sz w:val="20"/>
                <w:szCs w:val="20"/>
              </w:rPr>
              <w:t>»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7-8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Графический диктант с усложненными заданиями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EF50B1" w:rsidRPr="00827634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Заняти</w:t>
            </w:r>
            <w:proofErr w:type="gramStart"/>
            <w:r w:rsidRPr="00827634">
              <w:rPr>
                <w:sz w:val="20"/>
                <w:szCs w:val="20"/>
              </w:rPr>
              <w:t>е-</w:t>
            </w:r>
            <w:proofErr w:type="gramEnd"/>
            <w:r w:rsidR="008C167F">
              <w:rPr>
                <w:sz w:val="20"/>
                <w:szCs w:val="20"/>
              </w:rPr>
              <w:t xml:space="preserve"> </w:t>
            </w:r>
            <w:r w:rsidRPr="00827634">
              <w:rPr>
                <w:sz w:val="20"/>
                <w:szCs w:val="20"/>
              </w:rPr>
              <w:t>практикум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Т.Томилина «Зарядка для пальчиков»</w:t>
            </w:r>
            <w:proofErr w:type="gramStart"/>
            <w:r w:rsidRPr="00827634">
              <w:rPr>
                <w:sz w:val="20"/>
                <w:szCs w:val="20"/>
              </w:rPr>
              <w:t>.-</w:t>
            </w:r>
            <w:proofErr w:type="gramEnd"/>
            <w:r w:rsidRPr="00827634">
              <w:rPr>
                <w:sz w:val="20"/>
                <w:szCs w:val="20"/>
              </w:rPr>
              <w:t>М.: Просвещение 2007г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9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Вычерчивание геометрических фигур (окружность, квадрат, треугольник)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Внутренние и внешние трафареты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10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827634">
              <w:rPr>
                <w:sz w:val="20"/>
                <w:szCs w:val="20"/>
              </w:rPr>
              <w:t>Дорисовывание</w:t>
            </w:r>
            <w:proofErr w:type="spellEnd"/>
            <w:r w:rsidRPr="00827634">
              <w:rPr>
                <w:sz w:val="20"/>
                <w:szCs w:val="20"/>
              </w:rPr>
              <w:t xml:space="preserve"> симметричной половины изображения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Игры со шнурками;</w:t>
            </w:r>
          </w:p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пособие «Гусеница»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11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Вырезание ножницами на глаз изображений предметов (елочка, снежинка, яблоко)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Занятие-игра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Материалы для аппликации</w:t>
            </w:r>
          </w:p>
        </w:tc>
      </w:tr>
      <w:tr w:rsidR="00EF50B1" w:rsidRPr="00827634" w:rsidTr="0092585A">
        <w:tc>
          <w:tcPr>
            <w:tcW w:w="14709" w:type="dxa"/>
            <w:gridSpan w:val="5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b/>
                <w:sz w:val="20"/>
                <w:szCs w:val="20"/>
              </w:rPr>
            </w:pPr>
            <w:r w:rsidRPr="00827634">
              <w:rPr>
                <w:rStyle w:val="a3"/>
                <w:b w:val="0"/>
                <w:sz w:val="20"/>
                <w:szCs w:val="20"/>
              </w:rPr>
              <w:t>Тактильно-двигательное восприятие</w:t>
            </w:r>
            <w:r w:rsidRPr="00827634">
              <w:rPr>
                <w:b/>
                <w:sz w:val="20"/>
                <w:szCs w:val="20"/>
              </w:rPr>
              <w:t xml:space="preserve"> (</w:t>
            </w:r>
            <w:r w:rsidRPr="00827634">
              <w:rPr>
                <w:rStyle w:val="a3"/>
                <w:b w:val="0"/>
                <w:sz w:val="20"/>
                <w:szCs w:val="20"/>
              </w:rPr>
              <w:t>5 часов)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12-13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Тонкая дифференцировка предметов на ощупь по разным качествам и свойствам (</w:t>
            </w:r>
            <w:proofErr w:type="gramStart"/>
            <w:r w:rsidRPr="00827634">
              <w:rPr>
                <w:sz w:val="20"/>
                <w:szCs w:val="20"/>
              </w:rPr>
              <w:t>выпуклый</w:t>
            </w:r>
            <w:proofErr w:type="gramEnd"/>
            <w:r w:rsidRPr="00827634">
              <w:rPr>
                <w:sz w:val="20"/>
                <w:szCs w:val="20"/>
              </w:rPr>
              <w:t>, вогнутый, колючий, деревянный, горячий)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Дидактическая игра «Чудесный мешочек»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Набор разнообразных предметов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14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Закрепление тактильных ощущений при работе с пластилином и глиной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Набор разнообразных предметов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15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Игра «Волшебный мешочек» (с мелкими предметами)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Пластилин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16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Игры с мелкой мозаикой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Наборы мозаики</w:t>
            </w:r>
          </w:p>
        </w:tc>
      </w:tr>
      <w:tr w:rsidR="00EF50B1" w:rsidRPr="00827634" w:rsidTr="0092585A">
        <w:tc>
          <w:tcPr>
            <w:tcW w:w="14709" w:type="dxa"/>
            <w:gridSpan w:val="5"/>
          </w:tcPr>
          <w:p w:rsidR="00EF50B1" w:rsidRPr="00827634" w:rsidRDefault="00EF50B1" w:rsidP="00F14FCA">
            <w:pPr>
              <w:pStyle w:val="a6"/>
              <w:rPr>
                <w:b/>
              </w:rPr>
            </w:pPr>
            <w:r w:rsidRPr="00827634">
              <w:rPr>
                <w:rStyle w:val="a3"/>
                <w:b w:val="0"/>
                <w:sz w:val="20"/>
                <w:szCs w:val="20"/>
              </w:rPr>
              <w:t>Кинестетическое и кинетическое развитие</w:t>
            </w:r>
            <w:r w:rsidRPr="00827634">
              <w:rPr>
                <w:b/>
                <w:sz w:val="20"/>
                <w:szCs w:val="20"/>
              </w:rPr>
              <w:t xml:space="preserve"> (</w:t>
            </w:r>
            <w:r w:rsidRPr="00827634">
              <w:rPr>
                <w:rStyle w:val="a3"/>
                <w:b w:val="0"/>
                <w:sz w:val="20"/>
                <w:szCs w:val="20"/>
              </w:rPr>
              <w:t>4 часа)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17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Сочетание движений и поз различных частей тела (по инструкции педагога), вербализация поз и действий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Занятие-игра</w:t>
            </w:r>
            <w:r w:rsidR="008C167F">
              <w:rPr>
                <w:sz w:val="20"/>
                <w:szCs w:val="20"/>
              </w:rPr>
              <w:t xml:space="preserve"> </w:t>
            </w:r>
            <w:r w:rsidRPr="00827634">
              <w:rPr>
                <w:sz w:val="20"/>
                <w:szCs w:val="20"/>
              </w:rPr>
              <w:t>в зале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Сенсорная тропа для ног, пособие «акробаты»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18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 xml:space="preserve">Упражнения на расслабление и снятие мышечных зажимов 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Занятие-игра</w:t>
            </w:r>
            <w:r w:rsidR="008C167F">
              <w:rPr>
                <w:sz w:val="20"/>
                <w:szCs w:val="20"/>
              </w:rPr>
              <w:t xml:space="preserve"> </w:t>
            </w:r>
            <w:r w:rsidRPr="00827634">
              <w:rPr>
                <w:sz w:val="20"/>
                <w:szCs w:val="20"/>
              </w:rPr>
              <w:t>в зале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Сенсорная тропа для ног, пособие «акробаты»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19-20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Воображаемые действия (вдеть нитку в иголку, подбросить мяч, наколоть дров, прополоскать белье)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Занятие-игра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F50B1" w:rsidRPr="00827634" w:rsidTr="0092585A">
        <w:tc>
          <w:tcPr>
            <w:tcW w:w="14709" w:type="dxa"/>
            <w:gridSpan w:val="5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rStyle w:val="a3"/>
                <w:b w:val="0"/>
                <w:sz w:val="20"/>
                <w:szCs w:val="20"/>
              </w:rPr>
              <w:t>Восприятие формы, величины, цвета, конструирование предметов</w:t>
            </w:r>
            <w:r w:rsidRPr="00827634">
              <w:rPr>
                <w:b/>
                <w:sz w:val="20"/>
                <w:szCs w:val="20"/>
              </w:rPr>
              <w:t xml:space="preserve"> (</w:t>
            </w:r>
            <w:r w:rsidRPr="00827634">
              <w:rPr>
                <w:rStyle w:val="a3"/>
                <w:b w:val="0"/>
                <w:sz w:val="20"/>
                <w:szCs w:val="20"/>
              </w:rPr>
              <w:t>12</w:t>
            </w:r>
            <w:r w:rsidRPr="00827634">
              <w:rPr>
                <w:sz w:val="20"/>
                <w:szCs w:val="20"/>
              </w:rPr>
              <w:t xml:space="preserve"> часов)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21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Группировка предметов по двум самостоятельно выделенным признакам, обозначение словом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Предметные картинки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22-23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Сравнение и группировка предметов по форме, величине и цвету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Предметы разнообразные по форме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24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 xml:space="preserve">Составление </w:t>
            </w:r>
            <w:proofErr w:type="spellStart"/>
            <w:r w:rsidRPr="00827634">
              <w:rPr>
                <w:sz w:val="20"/>
                <w:szCs w:val="20"/>
              </w:rPr>
              <w:t>сериационных</w:t>
            </w:r>
            <w:proofErr w:type="spellEnd"/>
            <w:r w:rsidRPr="00827634">
              <w:rPr>
                <w:sz w:val="20"/>
                <w:szCs w:val="20"/>
              </w:rPr>
              <w:t xml:space="preserve"> рядов по самостоятельно выделенным признакам из 4—5 предметов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Предметы разнообразные по форме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25-26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Использование простых мерок для измерения и сопоставления отдельных параметров предметов (по длине, ширине, высоте)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Предметы разнообразные по форме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Цветовой спектр. Смешение цветов (оттенки)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Дидактическая игра «Что бывает такого цвета»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 xml:space="preserve">Предметы разнообразные </w:t>
            </w:r>
            <w:proofErr w:type="gramStart"/>
            <w:r w:rsidRPr="00827634">
              <w:rPr>
                <w:sz w:val="20"/>
                <w:szCs w:val="20"/>
              </w:rPr>
              <w:t>по</w:t>
            </w:r>
            <w:proofErr w:type="gramEnd"/>
          </w:p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величине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28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Определение постоянных цветов. Дидактическая игра «Назови цвет»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Дидактическая игра «Подбери предмет такого же цвета»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 xml:space="preserve">Предметы разнообразные </w:t>
            </w:r>
            <w:proofErr w:type="gramStart"/>
            <w:r w:rsidRPr="00827634">
              <w:rPr>
                <w:sz w:val="20"/>
                <w:szCs w:val="20"/>
              </w:rPr>
              <w:t>по</w:t>
            </w:r>
            <w:proofErr w:type="gramEnd"/>
          </w:p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длине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29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 xml:space="preserve">Конструирование сложных форм предметов («Технический конструктор», </w:t>
            </w:r>
            <w:proofErr w:type="spellStart"/>
            <w:r w:rsidRPr="00827634">
              <w:rPr>
                <w:sz w:val="20"/>
                <w:szCs w:val="20"/>
              </w:rPr>
              <w:t>мелкиепазлы</w:t>
            </w:r>
            <w:proofErr w:type="spellEnd"/>
            <w:r w:rsidRPr="0082763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Работа с геометрическим конструктором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 xml:space="preserve">Предметы разнообразные </w:t>
            </w:r>
            <w:proofErr w:type="gramStart"/>
            <w:r w:rsidRPr="00827634">
              <w:rPr>
                <w:sz w:val="20"/>
                <w:szCs w:val="20"/>
              </w:rPr>
              <w:t>по</w:t>
            </w:r>
            <w:proofErr w:type="gramEnd"/>
          </w:p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толщине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30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Узнавание предмета по одному элементу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Геометрический конструктор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31-32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Узнавание предмета по словесному описанию. Дидактическая игра «Узнай по описанию»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Работа с геометрическим конструктором.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Геометрический конструктор</w:t>
            </w:r>
          </w:p>
        </w:tc>
      </w:tr>
      <w:tr w:rsidR="00EF50B1" w:rsidRPr="00827634" w:rsidTr="0092585A">
        <w:tc>
          <w:tcPr>
            <w:tcW w:w="14709" w:type="dxa"/>
            <w:gridSpan w:val="5"/>
          </w:tcPr>
          <w:p w:rsidR="00EF50B1" w:rsidRPr="00827634" w:rsidRDefault="00EF50B1" w:rsidP="00F14FCA">
            <w:pPr>
              <w:pStyle w:val="a6"/>
              <w:rPr>
                <w:b/>
              </w:rPr>
            </w:pPr>
            <w:r w:rsidRPr="00827634">
              <w:rPr>
                <w:rStyle w:val="a3"/>
                <w:b w:val="0"/>
                <w:sz w:val="20"/>
                <w:szCs w:val="20"/>
              </w:rPr>
              <w:t>Развитие зрительного восприятия</w:t>
            </w:r>
            <w:r w:rsidRPr="00827634">
              <w:rPr>
                <w:b/>
                <w:sz w:val="20"/>
                <w:szCs w:val="20"/>
              </w:rPr>
              <w:t xml:space="preserve">  (</w:t>
            </w:r>
            <w:r w:rsidRPr="00827634">
              <w:rPr>
                <w:rStyle w:val="a3"/>
                <w:b w:val="0"/>
                <w:sz w:val="20"/>
                <w:szCs w:val="20"/>
              </w:rPr>
              <w:t>7 часов)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33-34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Нахождение отличительных и общих признаков на наглядном материале (сравнение 2—3-предметных (сюжетных) картинок)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Предметные картинки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35-36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Нахождение нелепиц на картинках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Предметные картинки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37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Дидактическая игра «Лабиринт»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Дидактическая игра «Что изменилось?» (4—5 предметов)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Предметные картинки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38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Тренировка зрительной памяти. Дидактическая игра «Нарисуй по памяти»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Зрительный тренажер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39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Профилактика зрения. Гимнастика для глаз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Занятие-игра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Зрительный тренажер</w:t>
            </w:r>
          </w:p>
        </w:tc>
      </w:tr>
      <w:tr w:rsidR="00EF50B1" w:rsidRPr="00827634" w:rsidTr="0092585A">
        <w:tc>
          <w:tcPr>
            <w:tcW w:w="14709" w:type="dxa"/>
            <w:gridSpan w:val="5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b/>
                <w:sz w:val="20"/>
                <w:szCs w:val="20"/>
              </w:rPr>
            </w:pPr>
            <w:r w:rsidRPr="00827634">
              <w:rPr>
                <w:rStyle w:val="a3"/>
                <w:b w:val="0"/>
                <w:sz w:val="20"/>
                <w:szCs w:val="20"/>
              </w:rPr>
              <w:t>Восприятие особых свой</w:t>
            </w:r>
            <w:proofErr w:type="gramStart"/>
            <w:r w:rsidRPr="00827634">
              <w:rPr>
                <w:rStyle w:val="a3"/>
                <w:b w:val="0"/>
                <w:sz w:val="20"/>
                <w:szCs w:val="20"/>
              </w:rPr>
              <w:t>ств пр</w:t>
            </w:r>
            <w:proofErr w:type="gramEnd"/>
            <w:r w:rsidRPr="00827634">
              <w:rPr>
                <w:rStyle w:val="a3"/>
                <w:b w:val="0"/>
                <w:sz w:val="20"/>
                <w:szCs w:val="20"/>
              </w:rPr>
              <w:t>едметов</w:t>
            </w:r>
            <w:r w:rsidRPr="00827634">
              <w:rPr>
                <w:b/>
                <w:sz w:val="20"/>
                <w:szCs w:val="20"/>
              </w:rPr>
              <w:t xml:space="preserve">  (</w:t>
            </w:r>
            <w:r w:rsidRPr="00827634">
              <w:rPr>
                <w:rStyle w:val="a3"/>
                <w:b w:val="0"/>
                <w:sz w:val="20"/>
                <w:szCs w:val="20"/>
              </w:rPr>
              <w:t>10</w:t>
            </w:r>
            <w:r w:rsidRPr="00827634">
              <w:rPr>
                <w:sz w:val="20"/>
                <w:szCs w:val="20"/>
              </w:rPr>
              <w:t>часов)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40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Развитие дифференцированных осязательных ощущений (сухое — влажное — мокрое и т. д.), их словесное обозначение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Сюжетные картинки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41-42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Температура. Градусники для измерения температуры тела, воды, воздуха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Дидактическая игра «Узнай на вкус»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Предметные картинки;</w:t>
            </w:r>
          </w:p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натуральные предметы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43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Развитие дифференцированных вкусовых ощущений (</w:t>
            </w:r>
            <w:proofErr w:type="gramStart"/>
            <w:r w:rsidRPr="00827634">
              <w:rPr>
                <w:sz w:val="20"/>
                <w:szCs w:val="20"/>
              </w:rPr>
              <w:t>сладкий</w:t>
            </w:r>
            <w:proofErr w:type="gramEnd"/>
            <w:r w:rsidRPr="00827634">
              <w:rPr>
                <w:sz w:val="20"/>
                <w:szCs w:val="20"/>
              </w:rPr>
              <w:t xml:space="preserve"> — слаще, кислый — кислее и т. д.), словесное обозначение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Предметные картинки;</w:t>
            </w:r>
          </w:p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натуральные предметы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44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Дифференцированное восприятие ароматов (запах фруктов, цветов, парфюмерии). Дидактическая игра «Угадай предмет по запаху»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Предметные картинки;</w:t>
            </w:r>
          </w:p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натуральные предметы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45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Упражнения в измерении веса предметов на весах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Занятие-игра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Предметные картинки;</w:t>
            </w:r>
          </w:p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натуральные предметы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46-47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Определение противоположных качеств предметов (</w:t>
            </w:r>
            <w:proofErr w:type="gramStart"/>
            <w:r w:rsidRPr="00827634">
              <w:rPr>
                <w:sz w:val="20"/>
                <w:szCs w:val="20"/>
              </w:rPr>
              <w:t>чистый</w:t>
            </w:r>
            <w:proofErr w:type="gramEnd"/>
            <w:r w:rsidRPr="00827634">
              <w:rPr>
                <w:sz w:val="20"/>
                <w:szCs w:val="20"/>
              </w:rPr>
              <w:t xml:space="preserve"> — грязный, темный — светлый, вредный — полезный)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lastRenderedPageBreak/>
              <w:t>48-49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proofErr w:type="gramStart"/>
            <w:r w:rsidRPr="00827634">
              <w:rPr>
                <w:sz w:val="20"/>
                <w:szCs w:val="20"/>
              </w:rPr>
              <w:t>Определение противоположных действий, совершаемых с предметами (открыть — закрыть, расстегнуть — застегнуть, одеть — раздеть)</w:t>
            </w:r>
            <w:proofErr w:type="gramEnd"/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Сюжетные картинки</w:t>
            </w:r>
          </w:p>
        </w:tc>
      </w:tr>
      <w:tr w:rsidR="00EF50B1" w:rsidRPr="00827634" w:rsidTr="0092585A">
        <w:tc>
          <w:tcPr>
            <w:tcW w:w="14709" w:type="dxa"/>
            <w:gridSpan w:val="5"/>
          </w:tcPr>
          <w:p w:rsidR="00EF50B1" w:rsidRPr="00827634" w:rsidRDefault="00EF50B1" w:rsidP="00F14FCA">
            <w:pPr>
              <w:pStyle w:val="a6"/>
              <w:rPr>
                <w:b/>
              </w:rPr>
            </w:pPr>
            <w:r w:rsidRPr="00827634">
              <w:rPr>
                <w:rStyle w:val="a3"/>
                <w:b w:val="0"/>
                <w:sz w:val="20"/>
                <w:szCs w:val="20"/>
              </w:rPr>
              <w:t>Развитие слухового восприятия</w:t>
            </w:r>
            <w:r w:rsidRPr="00827634">
              <w:rPr>
                <w:b/>
                <w:sz w:val="20"/>
                <w:szCs w:val="20"/>
              </w:rPr>
              <w:t xml:space="preserve"> (</w:t>
            </w:r>
            <w:r w:rsidRPr="00827634">
              <w:rPr>
                <w:rStyle w:val="a3"/>
                <w:b w:val="0"/>
                <w:sz w:val="20"/>
                <w:szCs w:val="20"/>
              </w:rPr>
              <w:t>6 часов)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50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Различение звуков по длительности и громкости (неречевых, речевых, музыкальных)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Занятие-практикум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Детские музыкальные инструменты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51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Дифференцировка звуков по громкости и по высоте тона (неречевых, речевых, музыкальных). Дидактическая игра «Определи самый громкий (высокий) звук»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Занятие-практикум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Детские музыкальные инструменты;</w:t>
            </w:r>
          </w:p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 xml:space="preserve">аудио и </w:t>
            </w:r>
            <w:proofErr w:type="spellStart"/>
            <w:r w:rsidRPr="00827634">
              <w:rPr>
                <w:sz w:val="20"/>
                <w:szCs w:val="20"/>
              </w:rPr>
              <w:t>медиафайлы</w:t>
            </w:r>
            <w:proofErr w:type="spellEnd"/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52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 xml:space="preserve">Развитие </w:t>
            </w:r>
            <w:proofErr w:type="spellStart"/>
            <w:r w:rsidRPr="00827634">
              <w:rPr>
                <w:sz w:val="20"/>
                <w:szCs w:val="20"/>
              </w:rPr>
              <w:t>слухомоторной</w:t>
            </w:r>
            <w:proofErr w:type="spellEnd"/>
            <w:r w:rsidRPr="00827634">
              <w:rPr>
                <w:sz w:val="20"/>
                <w:szCs w:val="20"/>
              </w:rPr>
              <w:t xml:space="preserve"> координации. Дидактическая игра «Запрещенный звук»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Прослушивание музыкальных произведений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 xml:space="preserve">Аудио и </w:t>
            </w:r>
            <w:proofErr w:type="spellStart"/>
            <w:r w:rsidRPr="00827634">
              <w:rPr>
                <w:sz w:val="20"/>
                <w:szCs w:val="20"/>
              </w:rPr>
              <w:t>медиафайлы</w:t>
            </w:r>
            <w:proofErr w:type="spellEnd"/>
          </w:p>
        </w:tc>
      </w:tr>
      <w:tr w:rsidR="00EF50B1" w:rsidRPr="00827634" w:rsidTr="0092585A">
        <w:tc>
          <w:tcPr>
            <w:tcW w:w="663" w:type="dxa"/>
          </w:tcPr>
          <w:p w:rsidR="00EF50B1" w:rsidRPr="00827634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53</w:t>
            </w:r>
          </w:p>
        </w:tc>
        <w:tc>
          <w:tcPr>
            <w:tcW w:w="4832" w:type="dxa"/>
          </w:tcPr>
          <w:p w:rsidR="00EF50B1" w:rsidRPr="00827634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Определение на слух звучания различных музыкальных инструментов. Дидактическая игра «Угадай, что звучит»</w:t>
            </w:r>
          </w:p>
        </w:tc>
        <w:tc>
          <w:tcPr>
            <w:tcW w:w="992" w:type="dxa"/>
          </w:tcPr>
          <w:p w:rsidR="00EF50B1" w:rsidRPr="00827634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27634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>Занятие-практикум</w:t>
            </w:r>
          </w:p>
        </w:tc>
        <w:tc>
          <w:tcPr>
            <w:tcW w:w="5812" w:type="dxa"/>
          </w:tcPr>
          <w:p w:rsidR="00EF50B1" w:rsidRPr="00827634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27634">
              <w:rPr>
                <w:sz w:val="20"/>
                <w:szCs w:val="20"/>
              </w:rPr>
              <w:t xml:space="preserve">Аудио и </w:t>
            </w:r>
            <w:proofErr w:type="spellStart"/>
            <w:r w:rsidRPr="00827634">
              <w:rPr>
                <w:sz w:val="20"/>
                <w:szCs w:val="20"/>
              </w:rPr>
              <w:t>медиафайлы</w:t>
            </w:r>
            <w:proofErr w:type="spellEnd"/>
          </w:p>
        </w:tc>
      </w:tr>
      <w:tr w:rsidR="00EF50B1" w:rsidRPr="00827634" w:rsidTr="0092585A">
        <w:tc>
          <w:tcPr>
            <w:tcW w:w="663" w:type="dxa"/>
          </w:tcPr>
          <w:p w:rsidR="00EF50B1" w:rsidRPr="008716E5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54</w:t>
            </w:r>
          </w:p>
        </w:tc>
        <w:tc>
          <w:tcPr>
            <w:tcW w:w="4832" w:type="dxa"/>
          </w:tcPr>
          <w:p w:rsidR="00EF50B1" w:rsidRPr="008716E5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Формирование чувства ритма. Игровые упражнения</w:t>
            </w:r>
          </w:p>
        </w:tc>
        <w:tc>
          <w:tcPr>
            <w:tcW w:w="992" w:type="dxa"/>
          </w:tcPr>
          <w:p w:rsidR="00EF50B1" w:rsidRPr="008716E5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716E5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Занятие-практикум</w:t>
            </w:r>
          </w:p>
        </w:tc>
        <w:tc>
          <w:tcPr>
            <w:tcW w:w="5812" w:type="dxa"/>
          </w:tcPr>
          <w:p w:rsidR="00EF50B1" w:rsidRPr="008716E5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F50B1" w:rsidRPr="00827634" w:rsidTr="0092585A">
        <w:tc>
          <w:tcPr>
            <w:tcW w:w="663" w:type="dxa"/>
          </w:tcPr>
          <w:p w:rsidR="00EF50B1" w:rsidRPr="008716E5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55</w:t>
            </w:r>
          </w:p>
        </w:tc>
        <w:tc>
          <w:tcPr>
            <w:tcW w:w="4832" w:type="dxa"/>
          </w:tcPr>
          <w:p w:rsidR="00EF50B1" w:rsidRPr="008716E5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Дидактическая игра «Угадай по голосу»</w:t>
            </w:r>
          </w:p>
        </w:tc>
        <w:tc>
          <w:tcPr>
            <w:tcW w:w="992" w:type="dxa"/>
          </w:tcPr>
          <w:p w:rsidR="00EF50B1" w:rsidRPr="008716E5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716E5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Занятие-игра</w:t>
            </w:r>
          </w:p>
        </w:tc>
        <w:tc>
          <w:tcPr>
            <w:tcW w:w="5812" w:type="dxa"/>
          </w:tcPr>
          <w:p w:rsidR="00EF50B1" w:rsidRPr="008716E5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F50B1" w:rsidRPr="00827634" w:rsidTr="0092585A">
        <w:tc>
          <w:tcPr>
            <w:tcW w:w="14709" w:type="dxa"/>
            <w:gridSpan w:val="5"/>
          </w:tcPr>
          <w:p w:rsidR="00EF50B1" w:rsidRPr="000F4CC8" w:rsidRDefault="00EF50B1" w:rsidP="00F14FCA">
            <w:pPr>
              <w:autoSpaceDE w:val="0"/>
              <w:snapToGrid w:val="0"/>
              <w:jc w:val="both"/>
              <w:rPr>
                <w:b/>
                <w:sz w:val="20"/>
                <w:szCs w:val="20"/>
              </w:rPr>
            </w:pPr>
            <w:r w:rsidRPr="000F4CC8">
              <w:rPr>
                <w:rStyle w:val="a3"/>
                <w:b w:val="0"/>
                <w:sz w:val="20"/>
                <w:szCs w:val="20"/>
              </w:rPr>
              <w:t>Восприятие пространства</w:t>
            </w:r>
            <w:r>
              <w:rPr>
                <w:b/>
                <w:sz w:val="20"/>
                <w:szCs w:val="20"/>
              </w:rPr>
              <w:t>(</w:t>
            </w:r>
            <w:r w:rsidRPr="000F4CC8">
              <w:rPr>
                <w:rStyle w:val="a3"/>
                <w:b w:val="0"/>
                <w:sz w:val="20"/>
                <w:szCs w:val="20"/>
              </w:rPr>
              <w:t>6</w:t>
            </w:r>
            <w:r>
              <w:rPr>
                <w:rStyle w:val="a3"/>
                <w:b w:val="0"/>
                <w:sz w:val="20"/>
                <w:szCs w:val="20"/>
              </w:rPr>
              <w:t xml:space="preserve"> часов)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716E5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56-57</w:t>
            </w:r>
          </w:p>
        </w:tc>
        <w:tc>
          <w:tcPr>
            <w:tcW w:w="4832" w:type="dxa"/>
          </w:tcPr>
          <w:p w:rsidR="00EF50B1" w:rsidRPr="008716E5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Ориентировка в помещении и на улице по словесной инструкции</w:t>
            </w:r>
          </w:p>
        </w:tc>
        <w:tc>
          <w:tcPr>
            <w:tcW w:w="992" w:type="dxa"/>
          </w:tcPr>
          <w:p w:rsidR="00EF50B1" w:rsidRPr="008716E5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EF50B1" w:rsidRPr="008716E5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Занятие-игра</w:t>
            </w:r>
            <w:r w:rsidR="008C167F">
              <w:rPr>
                <w:sz w:val="20"/>
                <w:szCs w:val="20"/>
              </w:rPr>
              <w:t xml:space="preserve"> </w:t>
            </w:r>
            <w:r w:rsidRPr="008716E5">
              <w:rPr>
                <w:sz w:val="20"/>
                <w:szCs w:val="20"/>
              </w:rPr>
              <w:t>в зале</w:t>
            </w:r>
          </w:p>
        </w:tc>
        <w:tc>
          <w:tcPr>
            <w:tcW w:w="5812" w:type="dxa"/>
          </w:tcPr>
          <w:p w:rsidR="00EF50B1" w:rsidRPr="008716E5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Мячи</w:t>
            </w:r>
            <w:r w:rsidR="008C167F">
              <w:rPr>
                <w:sz w:val="20"/>
                <w:szCs w:val="20"/>
              </w:rPr>
              <w:t xml:space="preserve"> </w:t>
            </w:r>
            <w:r w:rsidRPr="008716E5">
              <w:rPr>
                <w:sz w:val="20"/>
                <w:szCs w:val="20"/>
              </w:rPr>
              <w:t>скакалки</w:t>
            </w:r>
            <w:r w:rsidR="008C167F">
              <w:rPr>
                <w:sz w:val="20"/>
                <w:szCs w:val="20"/>
              </w:rPr>
              <w:t xml:space="preserve"> </w:t>
            </w:r>
            <w:r w:rsidRPr="008716E5">
              <w:rPr>
                <w:sz w:val="20"/>
                <w:szCs w:val="20"/>
              </w:rPr>
              <w:t>стрелки-символы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716E5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58</w:t>
            </w:r>
          </w:p>
        </w:tc>
        <w:tc>
          <w:tcPr>
            <w:tcW w:w="4832" w:type="dxa"/>
          </w:tcPr>
          <w:p w:rsidR="00EF50B1" w:rsidRPr="008716E5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Определение расположения предметов в ближнем и дальнем пространстве</w:t>
            </w:r>
          </w:p>
        </w:tc>
        <w:tc>
          <w:tcPr>
            <w:tcW w:w="992" w:type="dxa"/>
          </w:tcPr>
          <w:p w:rsidR="00EF50B1" w:rsidRPr="008716E5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716E5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Занятие-игра</w:t>
            </w:r>
            <w:r w:rsidR="008C167F">
              <w:rPr>
                <w:sz w:val="20"/>
                <w:szCs w:val="20"/>
              </w:rPr>
              <w:t xml:space="preserve"> </w:t>
            </w:r>
            <w:r w:rsidRPr="008716E5">
              <w:rPr>
                <w:sz w:val="20"/>
                <w:szCs w:val="20"/>
              </w:rPr>
              <w:t>в зале</w:t>
            </w:r>
          </w:p>
        </w:tc>
        <w:tc>
          <w:tcPr>
            <w:tcW w:w="5812" w:type="dxa"/>
          </w:tcPr>
          <w:p w:rsidR="00EF50B1" w:rsidRPr="008716E5" w:rsidRDefault="00EF50B1" w:rsidP="008C167F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Мячи</w:t>
            </w:r>
            <w:r w:rsidR="008C167F">
              <w:rPr>
                <w:sz w:val="20"/>
                <w:szCs w:val="20"/>
              </w:rPr>
              <w:t xml:space="preserve"> </w:t>
            </w:r>
            <w:r w:rsidRPr="008716E5">
              <w:rPr>
                <w:sz w:val="20"/>
                <w:szCs w:val="20"/>
              </w:rPr>
              <w:t>скакалки</w:t>
            </w:r>
            <w:r w:rsidR="008C167F">
              <w:rPr>
                <w:sz w:val="20"/>
                <w:szCs w:val="20"/>
              </w:rPr>
              <w:t xml:space="preserve"> </w:t>
            </w:r>
            <w:r w:rsidRPr="008716E5">
              <w:rPr>
                <w:sz w:val="20"/>
                <w:szCs w:val="20"/>
              </w:rPr>
              <w:t>стрелки-символы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716E5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59</w:t>
            </w:r>
          </w:p>
        </w:tc>
        <w:tc>
          <w:tcPr>
            <w:tcW w:w="4832" w:type="dxa"/>
          </w:tcPr>
          <w:p w:rsidR="00EF50B1" w:rsidRPr="008716E5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Моделирование расположения предметов в пространстве, вербализация пространственных отношений</w:t>
            </w:r>
          </w:p>
        </w:tc>
        <w:tc>
          <w:tcPr>
            <w:tcW w:w="992" w:type="dxa"/>
          </w:tcPr>
          <w:p w:rsidR="00EF50B1" w:rsidRPr="008716E5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716E5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812" w:type="dxa"/>
          </w:tcPr>
          <w:p w:rsidR="00EF50B1" w:rsidRPr="008716E5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Набор предметов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716E5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60</w:t>
            </w:r>
          </w:p>
        </w:tc>
        <w:tc>
          <w:tcPr>
            <w:tcW w:w="4832" w:type="dxa"/>
          </w:tcPr>
          <w:p w:rsidR="00EF50B1" w:rsidRPr="008716E5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Моделирование пространственных ситуаций по инструкции педагога (расстановка мебели в кукольной комнате)</w:t>
            </w:r>
          </w:p>
        </w:tc>
        <w:tc>
          <w:tcPr>
            <w:tcW w:w="992" w:type="dxa"/>
          </w:tcPr>
          <w:p w:rsidR="00EF50B1" w:rsidRPr="008716E5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716E5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Традиционное</w:t>
            </w:r>
          </w:p>
        </w:tc>
        <w:tc>
          <w:tcPr>
            <w:tcW w:w="5812" w:type="dxa"/>
          </w:tcPr>
          <w:p w:rsidR="00EF50B1" w:rsidRPr="008716E5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Листы бумаги разного формата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716E5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61</w:t>
            </w:r>
          </w:p>
        </w:tc>
        <w:tc>
          <w:tcPr>
            <w:tcW w:w="4832" w:type="dxa"/>
          </w:tcPr>
          <w:p w:rsidR="00EF50B1" w:rsidRPr="008716E5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Ориентировка на листе бумаги разного формата (тетрадный, альбомный, ватман) и по-разному расположенного (горизонтально, вертикально, под углом)</w:t>
            </w:r>
          </w:p>
        </w:tc>
        <w:tc>
          <w:tcPr>
            <w:tcW w:w="992" w:type="dxa"/>
          </w:tcPr>
          <w:p w:rsidR="00EF50B1" w:rsidRPr="008716E5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716E5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Занятие-игра</w:t>
            </w:r>
          </w:p>
        </w:tc>
        <w:tc>
          <w:tcPr>
            <w:tcW w:w="5812" w:type="dxa"/>
          </w:tcPr>
          <w:p w:rsidR="00EF50B1" w:rsidRPr="008716E5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Предметные картинки;</w:t>
            </w:r>
          </w:p>
          <w:p w:rsidR="00EF50B1" w:rsidRPr="008716E5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натуральные предметы</w:t>
            </w:r>
          </w:p>
        </w:tc>
      </w:tr>
      <w:tr w:rsidR="00EF50B1" w:rsidRPr="00827634" w:rsidTr="0092585A">
        <w:tc>
          <w:tcPr>
            <w:tcW w:w="14709" w:type="dxa"/>
            <w:gridSpan w:val="5"/>
          </w:tcPr>
          <w:p w:rsidR="00EF50B1" w:rsidRPr="006526D0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6526D0">
              <w:rPr>
                <w:rStyle w:val="a3"/>
                <w:b w:val="0"/>
                <w:sz w:val="20"/>
                <w:szCs w:val="20"/>
              </w:rPr>
              <w:t>Восприятие времени</w:t>
            </w:r>
            <w:r w:rsidRPr="006526D0">
              <w:rPr>
                <w:sz w:val="20"/>
                <w:szCs w:val="20"/>
              </w:rPr>
              <w:t xml:space="preserve"> (</w:t>
            </w:r>
            <w:r w:rsidRPr="006526D0">
              <w:rPr>
                <w:rStyle w:val="a3"/>
                <w:b w:val="0"/>
                <w:sz w:val="20"/>
                <w:szCs w:val="20"/>
              </w:rPr>
              <w:t>7 часов)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716E5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62</w:t>
            </w:r>
          </w:p>
        </w:tc>
        <w:tc>
          <w:tcPr>
            <w:tcW w:w="4832" w:type="dxa"/>
          </w:tcPr>
          <w:p w:rsidR="00EF50B1" w:rsidRPr="008716E5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Определение времени по часам</w:t>
            </w:r>
          </w:p>
        </w:tc>
        <w:tc>
          <w:tcPr>
            <w:tcW w:w="992" w:type="dxa"/>
          </w:tcPr>
          <w:p w:rsidR="00EF50B1" w:rsidRPr="008716E5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716E5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Дидактическая игра «12месяцев»</w:t>
            </w:r>
          </w:p>
        </w:tc>
        <w:tc>
          <w:tcPr>
            <w:tcW w:w="5812" w:type="dxa"/>
          </w:tcPr>
          <w:p w:rsidR="00EF50B1" w:rsidRPr="008716E5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графическая модель «Сутки»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716E5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63-64</w:t>
            </w:r>
          </w:p>
        </w:tc>
        <w:tc>
          <w:tcPr>
            <w:tcW w:w="4832" w:type="dxa"/>
          </w:tcPr>
          <w:p w:rsidR="00EF50B1" w:rsidRPr="008716E5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Длительность временных интервалов. Дидактическая игра «Береги минутку»</w:t>
            </w:r>
          </w:p>
        </w:tc>
        <w:tc>
          <w:tcPr>
            <w:tcW w:w="992" w:type="dxa"/>
          </w:tcPr>
          <w:p w:rsidR="00EF50B1" w:rsidRPr="008716E5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EF50B1" w:rsidRPr="008716E5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Работа с графической моделью «Времена года»</w:t>
            </w:r>
          </w:p>
        </w:tc>
        <w:tc>
          <w:tcPr>
            <w:tcW w:w="5812" w:type="dxa"/>
          </w:tcPr>
          <w:p w:rsidR="00EF50B1" w:rsidRPr="008716E5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графическая модель «Сутки»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716E5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65</w:t>
            </w:r>
          </w:p>
        </w:tc>
        <w:tc>
          <w:tcPr>
            <w:tcW w:w="4832" w:type="dxa"/>
          </w:tcPr>
          <w:p w:rsidR="00EF50B1" w:rsidRPr="008716E5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Работа с календарем и моделью календарного года</w:t>
            </w:r>
          </w:p>
        </w:tc>
        <w:tc>
          <w:tcPr>
            <w:tcW w:w="992" w:type="dxa"/>
          </w:tcPr>
          <w:p w:rsidR="00EF50B1" w:rsidRPr="008716E5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716E5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Игры с моделью часов</w:t>
            </w:r>
          </w:p>
        </w:tc>
        <w:tc>
          <w:tcPr>
            <w:tcW w:w="5812" w:type="dxa"/>
          </w:tcPr>
          <w:p w:rsidR="00EF50B1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Табл. </w:t>
            </w:r>
          </w:p>
          <w:p w:rsidR="00EF50B1" w:rsidRPr="008716E5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«</w:t>
            </w:r>
            <w:r w:rsidRPr="008716E5">
              <w:rPr>
                <w:sz w:val="20"/>
                <w:szCs w:val="20"/>
              </w:rPr>
              <w:t>Дни недели»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716E5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lastRenderedPageBreak/>
              <w:t>66</w:t>
            </w:r>
          </w:p>
        </w:tc>
        <w:tc>
          <w:tcPr>
            <w:tcW w:w="4832" w:type="dxa"/>
          </w:tcPr>
          <w:p w:rsidR="00EF50B1" w:rsidRPr="008716E5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Дидактическая игра «Когда это бывает?»</w:t>
            </w:r>
          </w:p>
        </w:tc>
        <w:tc>
          <w:tcPr>
            <w:tcW w:w="992" w:type="dxa"/>
          </w:tcPr>
          <w:p w:rsidR="00EF50B1" w:rsidRPr="008716E5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716E5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Игры с моделью часов</w:t>
            </w:r>
          </w:p>
        </w:tc>
        <w:tc>
          <w:tcPr>
            <w:tcW w:w="5812" w:type="dxa"/>
          </w:tcPr>
          <w:p w:rsidR="00EF50B1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Табл.</w:t>
            </w:r>
          </w:p>
          <w:p w:rsidR="00EF50B1" w:rsidRPr="008716E5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8716E5">
              <w:rPr>
                <w:sz w:val="20"/>
                <w:szCs w:val="20"/>
              </w:rPr>
              <w:t>Дни недели»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716E5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67</w:t>
            </w:r>
          </w:p>
        </w:tc>
        <w:tc>
          <w:tcPr>
            <w:tcW w:w="4832" w:type="dxa"/>
          </w:tcPr>
          <w:p w:rsidR="00EF50B1" w:rsidRPr="008716E5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Последовательность основных жизненных событий.Возраст людей</w:t>
            </w:r>
          </w:p>
        </w:tc>
        <w:tc>
          <w:tcPr>
            <w:tcW w:w="992" w:type="dxa"/>
          </w:tcPr>
          <w:p w:rsidR="00EF50B1" w:rsidRPr="008716E5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716E5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Игры с моделью часов</w:t>
            </w:r>
          </w:p>
        </w:tc>
        <w:tc>
          <w:tcPr>
            <w:tcW w:w="5812" w:type="dxa"/>
          </w:tcPr>
          <w:p w:rsidR="00EF50B1" w:rsidRPr="008716E5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Модель часов</w:t>
            </w:r>
          </w:p>
        </w:tc>
      </w:tr>
      <w:tr w:rsidR="00EF50B1" w:rsidRPr="00827634" w:rsidTr="0092585A">
        <w:tc>
          <w:tcPr>
            <w:tcW w:w="663" w:type="dxa"/>
          </w:tcPr>
          <w:p w:rsidR="00EF50B1" w:rsidRPr="008716E5" w:rsidRDefault="00EF50B1" w:rsidP="00F14FCA">
            <w:pPr>
              <w:pStyle w:val="a9"/>
              <w:snapToGrid w:val="0"/>
              <w:jc w:val="both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68</w:t>
            </w:r>
          </w:p>
        </w:tc>
        <w:tc>
          <w:tcPr>
            <w:tcW w:w="4832" w:type="dxa"/>
          </w:tcPr>
          <w:p w:rsidR="00EF50B1" w:rsidRPr="008716E5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 xml:space="preserve">Итоговая диагностическая игра </w:t>
            </w:r>
          </w:p>
          <w:p w:rsidR="00EF50B1" w:rsidRPr="008716E5" w:rsidRDefault="00EF50B1" w:rsidP="00F14FCA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«Чему мы научились?»</w:t>
            </w:r>
          </w:p>
        </w:tc>
        <w:tc>
          <w:tcPr>
            <w:tcW w:w="992" w:type="dxa"/>
          </w:tcPr>
          <w:p w:rsidR="00EF50B1" w:rsidRPr="008716E5" w:rsidRDefault="00EF50B1" w:rsidP="00F14FC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F50B1" w:rsidRPr="008716E5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Занятие-путешествие</w:t>
            </w:r>
          </w:p>
        </w:tc>
        <w:tc>
          <w:tcPr>
            <w:tcW w:w="5812" w:type="dxa"/>
          </w:tcPr>
          <w:p w:rsidR="00EF50B1" w:rsidRPr="008716E5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 w:rsidRPr="008716E5">
              <w:rPr>
                <w:sz w:val="20"/>
                <w:szCs w:val="20"/>
              </w:rPr>
              <w:t>Карта города</w:t>
            </w:r>
          </w:p>
          <w:p w:rsidR="00EF50B1" w:rsidRPr="008716E5" w:rsidRDefault="00EF50B1" w:rsidP="00F14FC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8716E5">
              <w:rPr>
                <w:sz w:val="20"/>
                <w:szCs w:val="20"/>
              </w:rPr>
              <w:t>Временска</w:t>
            </w:r>
            <w:proofErr w:type="spellEnd"/>
          </w:p>
        </w:tc>
      </w:tr>
    </w:tbl>
    <w:p w:rsidR="008C167F" w:rsidRDefault="008C167F" w:rsidP="004E5184">
      <w:pPr>
        <w:shd w:val="clear" w:color="auto" w:fill="FFFFFF"/>
        <w:tabs>
          <w:tab w:val="left" w:pos="518"/>
        </w:tabs>
        <w:suppressAutoHyphens w:val="0"/>
        <w:autoSpaceDE w:val="0"/>
        <w:jc w:val="center"/>
        <w:rPr>
          <w:b/>
          <w:color w:val="000000"/>
          <w:u w:val="single"/>
        </w:rPr>
      </w:pPr>
    </w:p>
    <w:p w:rsidR="004B0695" w:rsidRPr="00100EE1" w:rsidRDefault="004D331A" w:rsidP="00100EE1">
      <w:pPr>
        <w:pStyle w:val="af4"/>
        <w:numPr>
          <w:ilvl w:val="1"/>
          <w:numId w:val="12"/>
        </w:numPr>
        <w:shd w:val="clear" w:color="auto" w:fill="FFFFFF"/>
        <w:tabs>
          <w:tab w:val="left" w:pos="518"/>
        </w:tabs>
        <w:suppressAutoHyphens w:val="0"/>
        <w:autoSpaceDE w:val="0"/>
        <w:jc w:val="center"/>
        <w:rPr>
          <w:rFonts w:eastAsia="Times New Roman"/>
          <w:b/>
          <w:color w:val="000000"/>
          <w:kern w:val="0"/>
          <w:lang w:eastAsia="ru-RU"/>
        </w:rPr>
      </w:pPr>
      <w:r w:rsidRPr="00100EE1">
        <w:rPr>
          <w:b/>
          <w:color w:val="000000"/>
          <w:u w:val="single"/>
        </w:rPr>
        <w:t xml:space="preserve">Описание материально-технического обеспечения </w:t>
      </w:r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b/>
          <w:lang w:eastAsia="ru-RU"/>
        </w:rPr>
      </w:pPr>
      <w:proofErr w:type="spellStart"/>
      <w:r w:rsidRPr="004E5184">
        <w:rPr>
          <w:rFonts w:eastAsia="Times New Roman"/>
          <w:b/>
          <w:lang w:eastAsia="ru-RU"/>
        </w:rPr>
        <w:t>Учебно</w:t>
      </w:r>
      <w:proofErr w:type="spellEnd"/>
      <w:r w:rsidRPr="004E5184">
        <w:rPr>
          <w:rFonts w:eastAsia="Times New Roman"/>
          <w:b/>
          <w:lang w:eastAsia="ru-RU"/>
        </w:rPr>
        <w:t xml:space="preserve"> - практическое и лабораторное оборудование</w:t>
      </w:r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 xml:space="preserve">Для проведения занятий по развитию психомоторики и сенсорных процессов требуется специально организованная коррекционно-развивающая среда, к которой относятся сенсорно-стимулирующее пространство, сенсорные уголки, дидактические игры и пособия: </w:t>
      </w:r>
    </w:p>
    <w:p w:rsidR="00C43FAD" w:rsidRPr="004E5184" w:rsidRDefault="004E5184" w:rsidP="004E5184">
      <w:pPr>
        <w:tabs>
          <w:tab w:val="left" w:pos="5325"/>
        </w:tabs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</w:t>
      </w:r>
      <w:r w:rsidR="00C43FAD" w:rsidRPr="004E5184">
        <w:rPr>
          <w:rFonts w:eastAsia="Times New Roman"/>
          <w:lang w:eastAsia="ru-RU"/>
        </w:rPr>
        <w:t xml:space="preserve"> функционально ориентированные игрушки и пособия для развития сенсомоторных функций (конструкторы с комплектом цветных деталей, «почтовые (проблемные) ящики», раскладные пирамидки, плоские и объемные геометрические фигуры и тела разной величины, полоски цветного картона разной длины и ширины, геометрическое лото, сенсорные модули, вкладыши-формы и др.);</w:t>
      </w:r>
    </w:p>
    <w:p w:rsidR="00C43FAD" w:rsidRPr="004E5184" w:rsidRDefault="004E5184" w:rsidP="004E5184">
      <w:pPr>
        <w:tabs>
          <w:tab w:val="left" w:pos="5325"/>
        </w:tabs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</w:t>
      </w:r>
      <w:r w:rsidR="00C43FAD" w:rsidRPr="004E5184">
        <w:rPr>
          <w:rFonts w:eastAsia="Times New Roman"/>
          <w:lang w:eastAsia="ru-RU"/>
        </w:rPr>
        <w:t xml:space="preserve"> игрушки и пособия для развития тонкой и общей моторики: спортивный инвентарь для развития крупной моторики (мячи, </w:t>
      </w:r>
      <w:proofErr w:type="spellStart"/>
      <w:r w:rsidR="00C43FAD" w:rsidRPr="004E5184">
        <w:rPr>
          <w:rFonts w:eastAsia="Times New Roman"/>
          <w:lang w:eastAsia="ru-RU"/>
        </w:rPr>
        <w:t>кольцебросы</w:t>
      </w:r>
      <w:proofErr w:type="spellEnd"/>
      <w:r w:rsidR="00C43FAD" w:rsidRPr="004E5184">
        <w:rPr>
          <w:rFonts w:eastAsia="Times New Roman"/>
          <w:lang w:eastAsia="ru-RU"/>
        </w:rPr>
        <w:t>, обручи, кегли, сенсорная «тропа» для ног, массажный коврик и др.); для развития мелкой моторики: шнуровки, мозаики, разнообразные мелкие предметы, различные виды застежек и др.;</w:t>
      </w:r>
    </w:p>
    <w:p w:rsidR="00C43FAD" w:rsidRPr="004E5184" w:rsidRDefault="004E5184" w:rsidP="004E5184">
      <w:pPr>
        <w:tabs>
          <w:tab w:val="left" w:pos="5325"/>
        </w:tabs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</w:t>
      </w:r>
      <w:r w:rsidR="00C43FAD" w:rsidRPr="004E5184">
        <w:rPr>
          <w:rFonts w:eastAsia="Times New Roman"/>
          <w:lang w:eastAsia="ru-RU"/>
        </w:rPr>
        <w:t xml:space="preserve"> разнообразный арсенал техники </w:t>
      </w:r>
      <w:proofErr w:type="spellStart"/>
      <w:r w:rsidR="00C43FAD" w:rsidRPr="004E5184">
        <w:rPr>
          <w:rFonts w:eastAsia="Times New Roman"/>
          <w:lang w:eastAsia="ru-RU"/>
        </w:rPr>
        <w:t>арттерапии</w:t>
      </w:r>
      <w:proofErr w:type="spellEnd"/>
      <w:r w:rsidR="00C43FAD" w:rsidRPr="004E5184">
        <w:rPr>
          <w:rFonts w:eastAsia="Times New Roman"/>
          <w:lang w:eastAsia="ru-RU"/>
        </w:rPr>
        <w:t xml:space="preserve"> (различные куклы, сюжетные игрушки; «предметы оперирования» – игрушки, имитирующие реальные предметы; игрушк</w:t>
      </w:r>
      <w:proofErr w:type="gramStart"/>
      <w:r w:rsidR="00C43FAD" w:rsidRPr="004E5184">
        <w:rPr>
          <w:rFonts w:eastAsia="Times New Roman"/>
          <w:lang w:eastAsia="ru-RU"/>
        </w:rPr>
        <w:t>и-</w:t>
      </w:r>
      <w:proofErr w:type="gramEnd"/>
      <w:r w:rsidR="00C43FAD" w:rsidRPr="004E5184">
        <w:rPr>
          <w:rFonts w:eastAsia="Times New Roman"/>
          <w:lang w:eastAsia="ru-RU"/>
        </w:rPr>
        <w:t>«маркеры» – своеобразные «знаки пространства» – игровой материал, указывающий на место действия, обстановку, в которой она происходит);</w:t>
      </w:r>
    </w:p>
    <w:p w:rsidR="00C43FAD" w:rsidRPr="004E5184" w:rsidRDefault="004E5184" w:rsidP="004E5184">
      <w:pPr>
        <w:tabs>
          <w:tab w:val="left" w:pos="5325"/>
        </w:tabs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</w:t>
      </w:r>
      <w:r w:rsidR="00C43FAD" w:rsidRPr="004E5184">
        <w:rPr>
          <w:rFonts w:eastAsia="Times New Roman"/>
          <w:lang w:eastAsia="ru-RU"/>
        </w:rPr>
        <w:t xml:space="preserve"> иллюстрированный и образно-символический материал: схемы-планы пространственного расположения предметов, специально разработанные «пособия», репрезентирующие мир вещей и событий, расширяющие круг представлений ребенка, способствующие установлению сходства и различия классификационных признаков, определению временных и пространственных отношений (наборы карточек с разнообразными изображениями, серии карточек и т.д.);</w:t>
      </w:r>
    </w:p>
    <w:p w:rsidR="00C43FAD" w:rsidRPr="004E5184" w:rsidRDefault="004E5184" w:rsidP="004E5184">
      <w:pPr>
        <w:tabs>
          <w:tab w:val="left" w:pos="5325"/>
        </w:tabs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</w:t>
      </w:r>
      <w:r w:rsidR="00C43FAD" w:rsidRPr="004E5184">
        <w:rPr>
          <w:rFonts w:eastAsia="Times New Roman"/>
          <w:lang w:eastAsia="ru-RU"/>
        </w:rPr>
        <w:t xml:space="preserve"> наглядно-графические модели: поэлементная схема, технологические (инструкционные) карты, нерасчлененные контурные образцы, чертежи, чертежи-карты и др., подводящие ребенка к «скрытым» от реального действия, более абстрактным и обобщенным связям между предметами и явлениями окружающего мира;</w:t>
      </w:r>
    </w:p>
    <w:p w:rsidR="00C43FAD" w:rsidRPr="004E5184" w:rsidRDefault="004E5184" w:rsidP="004E5184">
      <w:pPr>
        <w:tabs>
          <w:tab w:val="left" w:pos="5325"/>
        </w:tabs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</w:t>
      </w:r>
      <w:r w:rsidR="00C43FAD" w:rsidRPr="004E5184">
        <w:rPr>
          <w:rFonts w:eastAsia="Times New Roman"/>
          <w:lang w:eastAsia="ru-RU"/>
        </w:rPr>
        <w:t xml:space="preserve"> нормативно-знаковый материал: наборы цифр и букв, алфавитные таблицы и др., т.е. материал, который способствует овладению ребенком универсальными человеческими средствами внутренней мыслительной деятельности;</w:t>
      </w:r>
    </w:p>
    <w:p w:rsidR="00C43FAD" w:rsidRPr="004E5184" w:rsidRDefault="004E5184" w:rsidP="004E5184">
      <w:pPr>
        <w:tabs>
          <w:tab w:val="left" w:pos="5325"/>
        </w:tabs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</w:t>
      </w:r>
      <w:r w:rsidR="00C43FAD" w:rsidRPr="004E5184">
        <w:rPr>
          <w:rFonts w:eastAsia="Times New Roman"/>
          <w:lang w:eastAsia="ru-RU"/>
        </w:rPr>
        <w:t xml:space="preserve"> материалы и принадлежности для изобразительной деятельности (для рисования, лепки, аппликации, выполнения графических заданий).</w:t>
      </w:r>
    </w:p>
    <w:p w:rsidR="00C43FAD" w:rsidRPr="004E5184" w:rsidRDefault="00C43FAD" w:rsidP="004E5184">
      <w:pPr>
        <w:tabs>
          <w:tab w:val="left" w:pos="5325"/>
        </w:tabs>
        <w:jc w:val="both"/>
        <w:rPr>
          <w:rFonts w:eastAsia="Times New Roman"/>
          <w:lang w:eastAsia="ru-RU"/>
        </w:rPr>
      </w:pPr>
      <w:r w:rsidRPr="004E5184">
        <w:rPr>
          <w:rFonts w:eastAsia="Times New Roman"/>
          <w:lang w:eastAsia="ru-RU"/>
        </w:rPr>
        <w:t>-компьютер, принтер, доска, тетради, карандаши, ручки.</w:t>
      </w:r>
    </w:p>
    <w:p w:rsidR="00C43FAD" w:rsidRPr="00BC153B" w:rsidRDefault="00C43FAD" w:rsidP="00C43FAD">
      <w:pPr>
        <w:spacing w:line="360" w:lineRule="auto"/>
        <w:rPr>
          <w:rFonts w:eastAsia="Times New Roman"/>
          <w:lang w:eastAsia="ru-RU"/>
        </w:rPr>
      </w:pPr>
    </w:p>
    <w:sectPr w:rsidR="00C43FAD" w:rsidRPr="00BC153B" w:rsidSect="0096443E">
      <w:footerReference w:type="default" r:id="rId9"/>
      <w:footnotePr>
        <w:pos w:val="beneathText"/>
      </w:footnotePr>
      <w:pgSz w:w="16837" w:h="11905" w:orient="landscape"/>
      <w:pgMar w:top="1134" w:right="1134" w:bottom="851" w:left="993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B0E" w:rsidRDefault="00856B0E">
      <w:r>
        <w:separator/>
      </w:r>
    </w:p>
  </w:endnote>
  <w:endnote w:type="continuationSeparator" w:id="0">
    <w:p w:rsidR="00856B0E" w:rsidRDefault="00856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0046626"/>
      <w:docPartObj>
        <w:docPartGallery w:val="Page Numbers (Bottom of Page)"/>
        <w:docPartUnique/>
      </w:docPartObj>
    </w:sdtPr>
    <w:sdtEndPr/>
    <w:sdtContent>
      <w:p w:rsidR="0092585A" w:rsidRDefault="0092585A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61F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2585A" w:rsidRDefault="0092585A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B0E" w:rsidRDefault="00856B0E">
      <w:r>
        <w:separator/>
      </w:r>
    </w:p>
  </w:footnote>
  <w:footnote w:type="continuationSeparator" w:id="0">
    <w:p w:rsidR="00856B0E" w:rsidRDefault="00856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singleLevel"/>
    <w:tmpl w:val="00000009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15"/>
    <w:multiLevelType w:val="hybridMultilevel"/>
    <w:tmpl w:val="E2C402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0000016"/>
    <w:multiLevelType w:val="hybridMultilevel"/>
    <w:tmpl w:val="03009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0000019"/>
    <w:multiLevelType w:val="hybridMultilevel"/>
    <w:tmpl w:val="CDFA8C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Restart w:val="0"/>
      <w:lvlText w:val="o"/>
      <w:lvlJc w:val="left"/>
      <w:pPr>
        <w:tabs>
          <w:tab w:val="num" w:pos="529"/>
        </w:tabs>
        <w:ind w:left="5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Restart w:val="0"/>
      <w:lvlText w:val=""/>
      <w:lvlJc w:val="left"/>
      <w:pPr>
        <w:tabs>
          <w:tab w:val="num" w:pos="1249"/>
        </w:tabs>
        <w:ind w:left="1249" w:hanging="360"/>
      </w:pPr>
      <w:rPr>
        <w:rFonts w:ascii="Wingdings" w:hAnsi="Wingdings" w:hint="default"/>
      </w:rPr>
    </w:lvl>
    <w:lvl w:ilvl="3" w:tplc="04190001">
      <w:start w:val="1"/>
      <w:numFmt w:val="bullet"/>
      <w:lvlRestart w:val="0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4" w:tplc="04190003">
      <w:start w:val="1"/>
      <w:numFmt w:val="bullet"/>
      <w:lvlRestart w:val="0"/>
      <w:lvlText w:val="o"/>
      <w:lvlJc w:val="left"/>
      <w:pPr>
        <w:tabs>
          <w:tab w:val="num" w:pos="2689"/>
        </w:tabs>
        <w:ind w:left="26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Restart w:val="0"/>
      <w:lvlText w:val=""/>
      <w:lvlJc w:val="left"/>
      <w:pPr>
        <w:tabs>
          <w:tab w:val="num" w:pos="3409"/>
        </w:tabs>
        <w:ind w:left="3409" w:hanging="360"/>
      </w:pPr>
      <w:rPr>
        <w:rFonts w:ascii="Wingdings" w:hAnsi="Wingdings" w:hint="default"/>
      </w:rPr>
    </w:lvl>
    <w:lvl w:ilvl="6" w:tplc="04190001">
      <w:start w:val="1"/>
      <w:numFmt w:val="bullet"/>
      <w:lvlRestart w:val="0"/>
      <w:lvlText w:val=""/>
      <w:lvlJc w:val="left"/>
      <w:pPr>
        <w:tabs>
          <w:tab w:val="num" w:pos="4129"/>
        </w:tabs>
        <w:ind w:left="4129" w:hanging="360"/>
      </w:pPr>
      <w:rPr>
        <w:rFonts w:ascii="Symbol" w:hAnsi="Symbol" w:hint="default"/>
      </w:rPr>
    </w:lvl>
    <w:lvl w:ilvl="7" w:tplc="04190003">
      <w:start w:val="1"/>
      <w:numFmt w:val="bullet"/>
      <w:lvlRestart w:val="0"/>
      <w:lvlText w:val="o"/>
      <w:lvlJc w:val="left"/>
      <w:pPr>
        <w:tabs>
          <w:tab w:val="num" w:pos="4849"/>
        </w:tabs>
        <w:ind w:left="48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Restart w:val="0"/>
      <w:lvlText w:val=""/>
      <w:lvlJc w:val="left"/>
      <w:pPr>
        <w:tabs>
          <w:tab w:val="num" w:pos="5569"/>
        </w:tabs>
        <w:ind w:left="5569" w:hanging="360"/>
      </w:pPr>
      <w:rPr>
        <w:rFonts w:ascii="Wingdings" w:hAnsi="Wingdings" w:hint="default"/>
      </w:rPr>
    </w:lvl>
  </w:abstractNum>
  <w:abstractNum w:abstractNumId="14">
    <w:nsid w:val="0000001A"/>
    <w:multiLevelType w:val="hybridMultilevel"/>
    <w:tmpl w:val="0BB808C2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6A0554">
      <w:start w:val="1"/>
      <w:numFmt w:val="decimal"/>
      <w:lvlRestart w:val="0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D33AA7"/>
    <w:multiLevelType w:val="hybridMultilevel"/>
    <w:tmpl w:val="CE0E8DE0"/>
    <w:lvl w:ilvl="0" w:tplc="04190001">
      <w:start w:val="1"/>
      <w:numFmt w:val="bullet"/>
      <w:lvlText w:val=""/>
      <w:lvlJc w:val="left"/>
      <w:pPr>
        <w:ind w:left="19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8" w:hanging="360"/>
      </w:pPr>
      <w:rPr>
        <w:rFonts w:ascii="Wingdings" w:hAnsi="Wingdings" w:hint="default"/>
      </w:rPr>
    </w:lvl>
  </w:abstractNum>
  <w:abstractNum w:abstractNumId="16">
    <w:nsid w:val="0E0B61F5"/>
    <w:multiLevelType w:val="hybridMultilevel"/>
    <w:tmpl w:val="6420A5FC"/>
    <w:lvl w:ilvl="0" w:tplc="5A0C04D2"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3F30C6"/>
    <w:multiLevelType w:val="hybridMultilevel"/>
    <w:tmpl w:val="55261A90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62FB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D36C17"/>
    <w:multiLevelType w:val="hybridMultilevel"/>
    <w:tmpl w:val="E648DB2A"/>
    <w:lvl w:ilvl="0" w:tplc="6E180464">
      <w:start w:val="1"/>
      <w:numFmt w:val="decimal"/>
      <w:lvlText w:val="%1-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19">
    <w:nsid w:val="5A566202"/>
    <w:multiLevelType w:val="hybridMultilevel"/>
    <w:tmpl w:val="C58AE10C"/>
    <w:lvl w:ilvl="0" w:tplc="B8029A10">
      <w:start w:val="1"/>
      <w:numFmt w:val="decimal"/>
      <w:lvlText w:val="%1-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4"/>
  </w:num>
  <w:num w:numId="13">
    <w:abstractNumId w:val="13"/>
  </w:num>
  <w:num w:numId="14">
    <w:abstractNumId w:val="12"/>
  </w:num>
  <w:num w:numId="15">
    <w:abstractNumId w:val="11"/>
  </w:num>
  <w:num w:numId="16">
    <w:abstractNumId w:val="16"/>
  </w:num>
  <w:num w:numId="17">
    <w:abstractNumId w:val="17"/>
  </w:num>
  <w:num w:numId="18">
    <w:abstractNumId w:val="15"/>
  </w:num>
  <w:num w:numId="19">
    <w:abstractNumId w:val="19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401E"/>
    <w:rsid w:val="0005174C"/>
    <w:rsid w:val="00094A6D"/>
    <w:rsid w:val="000C0F57"/>
    <w:rsid w:val="000D0BAE"/>
    <w:rsid w:val="000E03A7"/>
    <w:rsid w:val="0010016C"/>
    <w:rsid w:val="00100EE1"/>
    <w:rsid w:val="00101DAF"/>
    <w:rsid w:val="00124BC4"/>
    <w:rsid w:val="001438B4"/>
    <w:rsid w:val="00154F61"/>
    <w:rsid w:val="00193A9E"/>
    <w:rsid w:val="00197C95"/>
    <w:rsid w:val="001A2410"/>
    <w:rsid w:val="001B106C"/>
    <w:rsid w:val="001B444D"/>
    <w:rsid w:val="001C3DED"/>
    <w:rsid w:val="00253BA3"/>
    <w:rsid w:val="002722F1"/>
    <w:rsid w:val="00283377"/>
    <w:rsid w:val="00286B8F"/>
    <w:rsid w:val="00287DAA"/>
    <w:rsid w:val="00292A83"/>
    <w:rsid w:val="002D4509"/>
    <w:rsid w:val="002F6157"/>
    <w:rsid w:val="00300101"/>
    <w:rsid w:val="00312C65"/>
    <w:rsid w:val="0036666F"/>
    <w:rsid w:val="003C11D9"/>
    <w:rsid w:val="003D3914"/>
    <w:rsid w:val="00406F3B"/>
    <w:rsid w:val="0041150E"/>
    <w:rsid w:val="0041565C"/>
    <w:rsid w:val="0046382B"/>
    <w:rsid w:val="0048137A"/>
    <w:rsid w:val="004B01F3"/>
    <w:rsid w:val="004B032C"/>
    <w:rsid w:val="004B0695"/>
    <w:rsid w:val="004C349B"/>
    <w:rsid w:val="004D331A"/>
    <w:rsid w:val="004E3A1A"/>
    <w:rsid w:val="004E5184"/>
    <w:rsid w:val="0051515C"/>
    <w:rsid w:val="00531AEE"/>
    <w:rsid w:val="00542224"/>
    <w:rsid w:val="00561A7C"/>
    <w:rsid w:val="0057028D"/>
    <w:rsid w:val="005836D7"/>
    <w:rsid w:val="005C5CE5"/>
    <w:rsid w:val="005F3D46"/>
    <w:rsid w:val="005F6E44"/>
    <w:rsid w:val="00605614"/>
    <w:rsid w:val="0061687C"/>
    <w:rsid w:val="0062544F"/>
    <w:rsid w:val="006400A0"/>
    <w:rsid w:val="00676B9B"/>
    <w:rsid w:val="006921CD"/>
    <w:rsid w:val="006B26B8"/>
    <w:rsid w:val="0072441C"/>
    <w:rsid w:val="00731A07"/>
    <w:rsid w:val="0073205D"/>
    <w:rsid w:val="007570A2"/>
    <w:rsid w:val="00780FCE"/>
    <w:rsid w:val="00783D64"/>
    <w:rsid w:val="007B00C4"/>
    <w:rsid w:val="007B5645"/>
    <w:rsid w:val="007E310D"/>
    <w:rsid w:val="00816368"/>
    <w:rsid w:val="00856641"/>
    <w:rsid w:val="00856B0E"/>
    <w:rsid w:val="00857735"/>
    <w:rsid w:val="0086103F"/>
    <w:rsid w:val="00866E43"/>
    <w:rsid w:val="008A1076"/>
    <w:rsid w:val="008A6B45"/>
    <w:rsid w:val="008A7E14"/>
    <w:rsid w:val="008B2DA0"/>
    <w:rsid w:val="008B2F1A"/>
    <w:rsid w:val="008B38D6"/>
    <w:rsid w:val="008B61F3"/>
    <w:rsid w:val="008C167F"/>
    <w:rsid w:val="008F031B"/>
    <w:rsid w:val="00915EE2"/>
    <w:rsid w:val="0092585A"/>
    <w:rsid w:val="00926009"/>
    <w:rsid w:val="0093078B"/>
    <w:rsid w:val="00931C84"/>
    <w:rsid w:val="009338C9"/>
    <w:rsid w:val="0096443E"/>
    <w:rsid w:val="00974923"/>
    <w:rsid w:val="00976D5A"/>
    <w:rsid w:val="00995276"/>
    <w:rsid w:val="009A2693"/>
    <w:rsid w:val="009B2B9A"/>
    <w:rsid w:val="009E401E"/>
    <w:rsid w:val="00A12EB1"/>
    <w:rsid w:val="00A15C67"/>
    <w:rsid w:val="00A45EE8"/>
    <w:rsid w:val="00A50E1F"/>
    <w:rsid w:val="00A71EC5"/>
    <w:rsid w:val="00A94CD2"/>
    <w:rsid w:val="00AC314A"/>
    <w:rsid w:val="00AD2766"/>
    <w:rsid w:val="00AD6C42"/>
    <w:rsid w:val="00B649CD"/>
    <w:rsid w:val="00B706CF"/>
    <w:rsid w:val="00B75DA6"/>
    <w:rsid w:val="00B856BF"/>
    <w:rsid w:val="00BA2D56"/>
    <w:rsid w:val="00BA745A"/>
    <w:rsid w:val="00BC2B10"/>
    <w:rsid w:val="00BE5EB6"/>
    <w:rsid w:val="00BF2294"/>
    <w:rsid w:val="00C23240"/>
    <w:rsid w:val="00C43FAD"/>
    <w:rsid w:val="00C5714C"/>
    <w:rsid w:val="00C97077"/>
    <w:rsid w:val="00CC170B"/>
    <w:rsid w:val="00CC1961"/>
    <w:rsid w:val="00D15549"/>
    <w:rsid w:val="00D157EC"/>
    <w:rsid w:val="00D208B8"/>
    <w:rsid w:val="00D21E0C"/>
    <w:rsid w:val="00D550A7"/>
    <w:rsid w:val="00D7445F"/>
    <w:rsid w:val="00D80B79"/>
    <w:rsid w:val="00D81D02"/>
    <w:rsid w:val="00DA6E14"/>
    <w:rsid w:val="00DD3F07"/>
    <w:rsid w:val="00DF7320"/>
    <w:rsid w:val="00E112F3"/>
    <w:rsid w:val="00E25928"/>
    <w:rsid w:val="00E53A42"/>
    <w:rsid w:val="00E90C1D"/>
    <w:rsid w:val="00E932F3"/>
    <w:rsid w:val="00E94115"/>
    <w:rsid w:val="00EA13F2"/>
    <w:rsid w:val="00EA3A88"/>
    <w:rsid w:val="00EB226D"/>
    <w:rsid w:val="00EB30B4"/>
    <w:rsid w:val="00EB3977"/>
    <w:rsid w:val="00ED7BC8"/>
    <w:rsid w:val="00EF50B1"/>
    <w:rsid w:val="00EF64E0"/>
    <w:rsid w:val="00F14FCA"/>
    <w:rsid w:val="00F17AFC"/>
    <w:rsid w:val="00FD1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AE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531AEE"/>
    <w:pPr>
      <w:keepNext/>
      <w:numPr>
        <w:numId w:val="1"/>
      </w:numPr>
      <w:outlineLvl w:val="0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531AEE"/>
    <w:pPr>
      <w:keepNext/>
      <w:numPr>
        <w:ilvl w:val="2"/>
        <w:numId w:val="1"/>
      </w:numPr>
      <w:autoSpaceDE w:val="0"/>
      <w:spacing w:line="360" w:lineRule="auto"/>
      <w:jc w:val="center"/>
      <w:outlineLvl w:val="2"/>
    </w:pPr>
    <w:rPr>
      <w:b/>
      <w:bCs/>
      <w:szCs w:val="18"/>
    </w:rPr>
  </w:style>
  <w:style w:type="paragraph" w:styleId="4">
    <w:name w:val="heading 4"/>
    <w:basedOn w:val="a"/>
    <w:next w:val="a"/>
    <w:link w:val="40"/>
    <w:qFormat/>
    <w:rsid w:val="00531AEE"/>
    <w:pPr>
      <w:keepNext/>
      <w:numPr>
        <w:ilvl w:val="3"/>
        <w:numId w:val="1"/>
      </w:numPr>
      <w:autoSpaceDE w:val="0"/>
      <w:spacing w:before="240" w:after="300"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1AEE"/>
    <w:rPr>
      <w:rFonts w:ascii="Times New Roman" w:eastAsia="Lucida Sans Unicode" w:hAnsi="Times New Roman" w:cs="Times New Roman"/>
      <w:b/>
      <w:bCs/>
      <w:kern w:val="1"/>
      <w:sz w:val="28"/>
      <w:szCs w:val="24"/>
    </w:rPr>
  </w:style>
  <w:style w:type="character" w:customStyle="1" w:styleId="30">
    <w:name w:val="Заголовок 3 Знак"/>
    <w:basedOn w:val="a0"/>
    <w:link w:val="3"/>
    <w:rsid w:val="00531AEE"/>
    <w:rPr>
      <w:rFonts w:ascii="Times New Roman" w:eastAsia="Lucida Sans Unicode" w:hAnsi="Times New Roman" w:cs="Times New Roman"/>
      <w:b/>
      <w:bCs/>
      <w:kern w:val="1"/>
      <w:sz w:val="24"/>
      <w:szCs w:val="18"/>
    </w:rPr>
  </w:style>
  <w:style w:type="character" w:customStyle="1" w:styleId="40">
    <w:name w:val="Заголовок 4 Знак"/>
    <w:basedOn w:val="a0"/>
    <w:link w:val="4"/>
    <w:rsid w:val="00531AEE"/>
    <w:rPr>
      <w:rFonts w:ascii="Times New Roman" w:eastAsia="Lucida Sans Unicode" w:hAnsi="Times New Roman" w:cs="Times New Roman"/>
      <w:b/>
      <w:bCs/>
      <w:kern w:val="1"/>
      <w:sz w:val="28"/>
      <w:szCs w:val="28"/>
    </w:rPr>
  </w:style>
  <w:style w:type="character" w:customStyle="1" w:styleId="Absatz-Standardschriftart">
    <w:name w:val="Absatz-Standardschriftart"/>
    <w:rsid w:val="00531AEE"/>
  </w:style>
  <w:style w:type="character" w:styleId="a3">
    <w:name w:val="Strong"/>
    <w:qFormat/>
    <w:rsid w:val="00531AEE"/>
    <w:rPr>
      <w:b/>
      <w:bCs/>
    </w:rPr>
  </w:style>
  <w:style w:type="character" w:customStyle="1" w:styleId="WW8Num7z0">
    <w:name w:val="WW8Num7z0"/>
    <w:rsid w:val="00531AEE"/>
    <w:rPr>
      <w:rFonts w:ascii="Symbol" w:hAnsi="Symbol"/>
    </w:rPr>
  </w:style>
  <w:style w:type="character" w:customStyle="1" w:styleId="WW8Num5z0">
    <w:name w:val="WW8Num5z0"/>
    <w:rsid w:val="00531AEE"/>
    <w:rPr>
      <w:rFonts w:ascii="Wingdings" w:hAnsi="Wingdings"/>
    </w:rPr>
  </w:style>
  <w:style w:type="character" w:customStyle="1" w:styleId="WW8Num6z0">
    <w:name w:val="WW8Num6z0"/>
    <w:rsid w:val="00531AEE"/>
    <w:rPr>
      <w:rFonts w:ascii="Symbol" w:hAnsi="Symbol"/>
    </w:rPr>
  </w:style>
  <w:style w:type="character" w:customStyle="1" w:styleId="a4">
    <w:name w:val="Символ нумерации"/>
    <w:rsid w:val="00531AEE"/>
  </w:style>
  <w:style w:type="paragraph" w:customStyle="1" w:styleId="a5">
    <w:name w:val="Заголовок"/>
    <w:basedOn w:val="a"/>
    <w:next w:val="a6"/>
    <w:rsid w:val="00531AE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6">
    <w:name w:val="Body Text"/>
    <w:basedOn w:val="a"/>
    <w:link w:val="a7"/>
    <w:semiHidden/>
    <w:rsid w:val="00531AEE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531AEE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8">
    <w:name w:val="List"/>
    <w:basedOn w:val="a6"/>
    <w:semiHidden/>
    <w:rsid w:val="00531AEE"/>
    <w:rPr>
      <w:rFonts w:cs="Tahoma"/>
    </w:rPr>
  </w:style>
  <w:style w:type="paragraph" w:customStyle="1" w:styleId="11">
    <w:name w:val="Название1"/>
    <w:basedOn w:val="a"/>
    <w:rsid w:val="00531AEE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531AEE"/>
    <w:pPr>
      <w:suppressLineNumbers/>
    </w:pPr>
    <w:rPr>
      <w:rFonts w:cs="Tahoma"/>
    </w:rPr>
  </w:style>
  <w:style w:type="paragraph" w:customStyle="1" w:styleId="a9">
    <w:name w:val="Содержимое таблицы"/>
    <w:basedOn w:val="a"/>
    <w:rsid w:val="00531AEE"/>
    <w:pPr>
      <w:suppressLineNumbers/>
    </w:pPr>
  </w:style>
  <w:style w:type="paragraph" w:customStyle="1" w:styleId="aa">
    <w:name w:val="Заголовок таблицы"/>
    <w:basedOn w:val="a9"/>
    <w:rsid w:val="00531AEE"/>
    <w:pPr>
      <w:jc w:val="center"/>
    </w:pPr>
    <w:rPr>
      <w:b/>
      <w:bCs/>
    </w:rPr>
  </w:style>
  <w:style w:type="paragraph" w:styleId="ab">
    <w:name w:val="Body Text Indent"/>
    <w:basedOn w:val="a"/>
    <w:link w:val="ac"/>
    <w:semiHidden/>
    <w:rsid w:val="00531AEE"/>
    <w:pPr>
      <w:autoSpaceDE w:val="0"/>
      <w:spacing w:line="314" w:lineRule="auto"/>
      <w:ind w:firstLine="708"/>
      <w:jc w:val="both"/>
    </w:pPr>
    <w:rPr>
      <w:szCs w:val="18"/>
    </w:rPr>
  </w:style>
  <w:style w:type="character" w:customStyle="1" w:styleId="ac">
    <w:name w:val="Основной текст с отступом Знак"/>
    <w:basedOn w:val="a0"/>
    <w:link w:val="ab"/>
    <w:semiHidden/>
    <w:rsid w:val="00531AEE"/>
    <w:rPr>
      <w:rFonts w:ascii="Times New Roman" w:eastAsia="Lucida Sans Unicode" w:hAnsi="Times New Roman" w:cs="Times New Roman"/>
      <w:kern w:val="1"/>
      <w:sz w:val="24"/>
      <w:szCs w:val="18"/>
    </w:rPr>
  </w:style>
  <w:style w:type="paragraph" w:styleId="ad">
    <w:name w:val="header"/>
    <w:basedOn w:val="a"/>
    <w:link w:val="ae"/>
    <w:uiPriority w:val="99"/>
    <w:unhideWhenUsed/>
    <w:rsid w:val="00531AE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31AEE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531AE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31AEE"/>
    <w:rPr>
      <w:rFonts w:ascii="Times New Roman" w:eastAsia="Lucida Sans Unicode" w:hAnsi="Times New Roman" w:cs="Times New Roman"/>
      <w:kern w:val="1"/>
      <w:sz w:val="24"/>
      <w:szCs w:val="24"/>
    </w:rPr>
  </w:style>
  <w:style w:type="table" w:styleId="af1">
    <w:name w:val="Table Grid"/>
    <w:basedOn w:val="a1"/>
    <w:uiPriority w:val="59"/>
    <w:rsid w:val="00531A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BC8582F925C44688E6963A65CE800A2">
    <w:name w:val="4BC8582F925C44688E6963A65CE800A2"/>
    <w:rsid w:val="0096443E"/>
    <w:rPr>
      <w:rFonts w:eastAsiaTheme="minorEastAsia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96443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6443E"/>
    <w:rPr>
      <w:rFonts w:ascii="Tahoma" w:eastAsia="Lucida Sans Unicode" w:hAnsi="Tahoma" w:cs="Tahoma"/>
      <w:kern w:val="1"/>
      <w:sz w:val="16"/>
      <w:szCs w:val="16"/>
    </w:rPr>
  </w:style>
  <w:style w:type="paragraph" w:styleId="af4">
    <w:name w:val="List Paragraph"/>
    <w:basedOn w:val="a"/>
    <w:uiPriority w:val="34"/>
    <w:qFormat/>
    <w:rsid w:val="00AD27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08EE8-7B2A-4907-9FF0-4C30CE9E2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1485</TotalTime>
  <Pages>1</Pages>
  <Words>13131</Words>
  <Characters>74850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</dc:creator>
  <cp:lastModifiedBy>danil</cp:lastModifiedBy>
  <cp:revision>56</cp:revision>
  <cp:lastPrinted>2021-10-06T13:32:00Z</cp:lastPrinted>
  <dcterms:created xsi:type="dcterms:W3CDTF">2015-10-07T03:26:00Z</dcterms:created>
  <dcterms:modified xsi:type="dcterms:W3CDTF">2021-12-11T14:38:00Z</dcterms:modified>
</cp:coreProperties>
</file>